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DE26F5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40894F09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6EA9D16D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NIP: _______________________ REGON: _______________________</w:t>
      </w:r>
    </w:p>
    <w:p w14:paraId="03D4358B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>(Nazwa i adres Wykonawcy)</w:t>
      </w:r>
    </w:p>
    <w:p w14:paraId="7F16BB2E" w14:textId="77777777" w:rsidR="00777734" w:rsidRPr="00C11FC9" w:rsidRDefault="00777734" w:rsidP="00C11FC9">
      <w:pPr>
        <w:jc w:val="right"/>
        <w:rPr>
          <w:rFonts w:ascii="Cambria" w:hAnsi="Cambria" w:cstheme="minorHAnsi"/>
          <w:bCs/>
          <w:sz w:val="22"/>
          <w:szCs w:val="22"/>
        </w:rPr>
      </w:pPr>
    </w:p>
    <w:p w14:paraId="2617E1ED" w14:textId="77777777" w:rsidR="00777734" w:rsidRPr="00C11FC9" w:rsidRDefault="00777734" w:rsidP="00C11FC9">
      <w:pPr>
        <w:jc w:val="right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7D4311A4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1108CAE6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195C9906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C11FC9">
        <w:rPr>
          <w:rFonts w:ascii="Cambria" w:hAnsi="Cambria" w:cstheme="minorHAnsi"/>
          <w:b/>
          <w:bCs/>
          <w:sz w:val="22"/>
          <w:szCs w:val="22"/>
        </w:rPr>
        <w:t xml:space="preserve">OFERTA </w:t>
      </w:r>
    </w:p>
    <w:p w14:paraId="106728E4" w14:textId="77777777" w:rsidR="00777734" w:rsidRPr="00C11FC9" w:rsidRDefault="00777734" w:rsidP="00C11FC9">
      <w:pPr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05336E7B" w14:textId="77777777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 xml:space="preserve">Skarb Państwa - Państwowe Gospodarstwo Leśne Lasy Państwowe </w:t>
      </w:r>
    </w:p>
    <w:p w14:paraId="21221085" w14:textId="2A5D561F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 xml:space="preserve">Nadleśnictwo </w:t>
      </w:r>
      <w:r w:rsidR="00EF4503">
        <w:rPr>
          <w:rFonts w:ascii="Cambria" w:hAnsi="Cambria" w:cstheme="minorHAnsi"/>
          <w:b/>
          <w:sz w:val="22"/>
          <w:szCs w:val="22"/>
        </w:rPr>
        <w:t>Andrychów</w:t>
      </w:r>
    </w:p>
    <w:p w14:paraId="326CB789" w14:textId="64F2A19E" w:rsidR="00C11FC9" w:rsidRPr="00C11FC9" w:rsidRDefault="00C11FC9" w:rsidP="00C11FC9">
      <w:pPr>
        <w:jc w:val="both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 xml:space="preserve">ul. </w:t>
      </w:r>
      <w:r w:rsidR="00EF4503">
        <w:rPr>
          <w:rFonts w:ascii="Cambria" w:hAnsi="Cambria" w:cstheme="minorHAnsi"/>
          <w:b/>
          <w:sz w:val="22"/>
          <w:szCs w:val="22"/>
        </w:rPr>
        <w:t>Słowackiego 2e, 34-120 Andrychów</w:t>
      </w:r>
    </w:p>
    <w:p w14:paraId="1B284545" w14:textId="77777777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3218B5FB" w14:textId="39BE50A4" w:rsidR="00777734" w:rsidRPr="00C11FC9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Odpowiadając na ogłoszenie o przetargu nieograniczonym na:</w:t>
      </w:r>
      <w:r w:rsidR="00F71AE9" w:rsidRPr="00C11FC9">
        <w:rPr>
          <w:rFonts w:ascii="Cambria" w:hAnsi="Cambria" w:cstheme="minorHAnsi"/>
          <w:bCs/>
          <w:sz w:val="22"/>
          <w:szCs w:val="22"/>
        </w:rPr>
        <w:t xml:space="preserve"> </w:t>
      </w:r>
      <w:r w:rsidR="00EF4503" w:rsidRPr="002D2F12">
        <w:rPr>
          <w:rFonts w:ascii="Cambria" w:hAnsi="Cambria" w:cstheme="minorHAnsi"/>
          <w:b/>
          <w:sz w:val="22"/>
          <w:szCs w:val="22"/>
        </w:rPr>
        <w:t xml:space="preserve">Pełnienie funkcji inspektora nadzoru inwestorskiego </w:t>
      </w:r>
      <w:bookmarkStart w:id="0" w:name="_Hlk215767350"/>
      <w:r w:rsidR="00EF4503" w:rsidRPr="002D2F12">
        <w:rPr>
          <w:rFonts w:ascii="Cambria" w:hAnsi="Cambria" w:cstheme="minorHAnsi"/>
          <w:b/>
          <w:sz w:val="22"/>
          <w:szCs w:val="22"/>
        </w:rPr>
        <w:t>dla realizacji zadania małej retencji górskiej na terenie Nadleśnictwa Andrychów</w:t>
      </w:r>
      <w:bookmarkEnd w:id="0"/>
      <w:r w:rsidR="00EF4503">
        <w:rPr>
          <w:rFonts w:ascii="Cambria" w:hAnsi="Cambria" w:cstheme="minorHAnsi"/>
          <w:b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za wykonanie Przedmiotu zamówienia oferujemy cenę</w:t>
      </w:r>
      <w:r w:rsidRPr="00C11FC9">
        <w:rPr>
          <w:rFonts w:ascii="Cambria" w:hAnsi="Cambria" w:cstheme="minorHAnsi"/>
          <w:bCs/>
          <w:sz w:val="22"/>
          <w:szCs w:val="22"/>
        </w:rPr>
        <w:t>:</w:t>
      </w:r>
    </w:p>
    <w:p w14:paraId="790A2789" w14:textId="77777777" w:rsidR="00777734" w:rsidRDefault="0077773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7993E9DC" w14:textId="77777777" w:rsidR="00A45474" w:rsidRDefault="00A45474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1A5C848E" w14:textId="77777777" w:rsidR="002118FC" w:rsidRPr="00663274" w:rsidRDefault="002118FC" w:rsidP="002118FC">
      <w:pPr>
        <w:suppressAutoHyphens w:val="0"/>
        <w:jc w:val="both"/>
        <w:rPr>
          <w:rFonts w:ascii="Cambria" w:hAnsi="Cambria" w:cstheme="minorHAnsi"/>
          <w:sz w:val="22"/>
          <w:szCs w:val="22"/>
        </w:rPr>
      </w:pPr>
      <w:r w:rsidRPr="00663274">
        <w:rPr>
          <w:rFonts w:ascii="Cambria" w:hAnsi="Cambria" w:cstheme="minorHAnsi"/>
          <w:sz w:val="22"/>
          <w:szCs w:val="22"/>
        </w:rPr>
        <w:t>Część 1</w:t>
      </w:r>
    </w:p>
    <w:p w14:paraId="0041EC11" w14:textId="77777777" w:rsidR="002118FC" w:rsidRPr="00663274" w:rsidRDefault="002118FC" w:rsidP="002118FC">
      <w:pPr>
        <w:pStyle w:val="Akapitzlist"/>
        <w:suppressAutoHyphens w:val="0"/>
        <w:ind w:left="993"/>
        <w:jc w:val="both"/>
        <w:rPr>
          <w:rFonts w:ascii="Cambria" w:hAnsi="Cambria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3"/>
        <w:gridCol w:w="1050"/>
        <w:gridCol w:w="1952"/>
        <w:gridCol w:w="1564"/>
        <w:gridCol w:w="1595"/>
      </w:tblGrid>
      <w:tr w:rsidR="009D516F" w:rsidRPr="00663274" w14:paraId="51243C60" w14:textId="77777777" w:rsidTr="00A45474">
        <w:tc>
          <w:tcPr>
            <w:tcW w:w="2689" w:type="dxa"/>
          </w:tcPr>
          <w:p w14:paraId="1A26C591" w14:textId="730913BF" w:rsidR="009D516F" w:rsidRPr="00663274" w:rsidRDefault="009D516F" w:rsidP="007237B4">
            <w:pPr>
              <w:pStyle w:val="Akapitzlist"/>
              <w:ind w:left="34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Zakres</w:t>
            </w:r>
          </w:p>
        </w:tc>
        <w:tc>
          <w:tcPr>
            <w:tcW w:w="2966" w:type="dxa"/>
            <w:gridSpan w:val="2"/>
          </w:tcPr>
          <w:p w14:paraId="5C760FC9" w14:textId="5F116745" w:rsidR="009D516F" w:rsidRPr="00663274" w:rsidRDefault="009D516F" w:rsidP="007237B4">
            <w:pPr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Cena netto PLN</w:t>
            </w:r>
          </w:p>
        </w:tc>
        <w:tc>
          <w:tcPr>
            <w:tcW w:w="1574" w:type="dxa"/>
          </w:tcPr>
          <w:p w14:paraId="38487021" w14:textId="3D569B1A" w:rsidR="009D516F" w:rsidRPr="00663274" w:rsidRDefault="009D516F" w:rsidP="007237B4">
            <w:pPr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VAT (…%) PLN</w:t>
            </w:r>
          </w:p>
        </w:tc>
        <w:tc>
          <w:tcPr>
            <w:tcW w:w="1605" w:type="dxa"/>
          </w:tcPr>
          <w:p w14:paraId="4E028139" w14:textId="67A8C660" w:rsidR="009D516F" w:rsidRPr="00663274" w:rsidRDefault="009D516F" w:rsidP="007237B4">
            <w:pPr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Cena brutto PLN</w:t>
            </w:r>
          </w:p>
        </w:tc>
      </w:tr>
      <w:tr w:rsidR="00902427" w:rsidRPr="00663274" w14:paraId="2A6F59D6" w14:textId="77777777" w:rsidTr="007237B4">
        <w:trPr>
          <w:trHeight w:val="971"/>
        </w:trPr>
        <w:tc>
          <w:tcPr>
            <w:tcW w:w="2689" w:type="dxa"/>
            <w:vMerge w:val="restart"/>
          </w:tcPr>
          <w:p w14:paraId="59C02A75" w14:textId="50CF4A8F" w:rsidR="00902427" w:rsidRPr="00663274" w:rsidRDefault="00902427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02-01-1.1-01 - Odbudowa zbiornika Jawiszowice na potoku Różanym wraz z przebudową przepustu w Leśnictwie Polanka Wielka</w:t>
            </w:r>
          </w:p>
        </w:tc>
        <w:tc>
          <w:tcPr>
            <w:tcW w:w="992" w:type="dxa"/>
          </w:tcPr>
          <w:p w14:paraId="77EA6582" w14:textId="2E642A01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zbiornik</w:t>
            </w:r>
          </w:p>
        </w:tc>
        <w:tc>
          <w:tcPr>
            <w:tcW w:w="1974" w:type="dxa"/>
          </w:tcPr>
          <w:p w14:paraId="3C29A77E" w14:textId="3E30F9C2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250B5036" w14:textId="77777777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E10ED60" w14:textId="77777777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02427" w:rsidRPr="00663274" w14:paraId="210A7708" w14:textId="77777777" w:rsidTr="007237B4">
        <w:trPr>
          <w:trHeight w:val="859"/>
        </w:trPr>
        <w:tc>
          <w:tcPr>
            <w:tcW w:w="2689" w:type="dxa"/>
            <w:vMerge/>
          </w:tcPr>
          <w:p w14:paraId="06498351" w14:textId="77777777" w:rsidR="00902427" w:rsidRPr="00663274" w:rsidRDefault="00902427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89EC7F" w14:textId="00FFD2DF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przepust</w:t>
            </w:r>
          </w:p>
        </w:tc>
        <w:tc>
          <w:tcPr>
            <w:tcW w:w="1974" w:type="dxa"/>
          </w:tcPr>
          <w:p w14:paraId="4D3F5B65" w14:textId="76452ADA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12A20889" w14:textId="77777777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D2E3740" w14:textId="77777777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516F" w:rsidRPr="00663274" w14:paraId="30BB1347" w14:textId="77777777" w:rsidTr="00A45474">
        <w:tc>
          <w:tcPr>
            <w:tcW w:w="2689" w:type="dxa"/>
          </w:tcPr>
          <w:p w14:paraId="0CD6380B" w14:textId="3B6C2930" w:rsidR="009D516F" w:rsidRPr="00663274" w:rsidRDefault="009D516F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02-01-1.1-02 - Odbudowa zbiornika śródleśnego pn. Karczownik</w:t>
            </w:r>
          </w:p>
        </w:tc>
        <w:tc>
          <w:tcPr>
            <w:tcW w:w="2966" w:type="dxa"/>
            <w:gridSpan w:val="2"/>
          </w:tcPr>
          <w:p w14:paraId="1130B48C" w14:textId="0442B55B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148B1B54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7A42F65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516F" w:rsidRPr="00663274" w14:paraId="146006FA" w14:textId="77777777" w:rsidTr="00A45474">
        <w:tc>
          <w:tcPr>
            <w:tcW w:w="2689" w:type="dxa"/>
          </w:tcPr>
          <w:p w14:paraId="13DF5F9D" w14:textId="3F74FD17" w:rsidR="009D516F" w:rsidRPr="00663274" w:rsidRDefault="009D516F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02-01-1.1-03 - Odbudowa zbiornika w oddziale 61 j w Leśnictwie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Tłuczań</w:t>
            </w:r>
            <w:proofErr w:type="spellEnd"/>
          </w:p>
        </w:tc>
        <w:tc>
          <w:tcPr>
            <w:tcW w:w="2966" w:type="dxa"/>
            <w:gridSpan w:val="2"/>
          </w:tcPr>
          <w:p w14:paraId="7B63D52F" w14:textId="021B360E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3FF67365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CB5C554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516F" w:rsidRPr="00663274" w14:paraId="054D52FA" w14:textId="77777777" w:rsidTr="00A45474">
        <w:tc>
          <w:tcPr>
            <w:tcW w:w="2689" w:type="dxa"/>
          </w:tcPr>
          <w:p w14:paraId="42F8682E" w14:textId="061E2F5B" w:rsidR="009D516F" w:rsidRPr="00663274" w:rsidRDefault="009D516F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02-01-1.1-04 - Odbudowa kompleksu śródleśnych stawów w Leśnictwie Nidek</w:t>
            </w:r>
          </w:p>
        </w:tc>
        <w:tc>
          <w:tcPr>
            <w:tcW w:w="2966" w:type="dxa"/>
            <w:gridSpan w:val="2"/>
          </w:tcPr>
          <w:p w14:paraId="4EC191DD" w14:textId="288D58EE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7305AD5D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BD8C012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D516F" w:rsidRPr="00663274" w14:paraId="7B8A5F04" w14:textId="77777777" w:rsidTr="00A45474">
        <w:tc>
          <w:tcPr>
            <w:tcW w:w="2689" w:type="dxa"/>
          </w:tcPr>
          <w:p w14:paraId="0274EB89" w14:textId="6C383158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Ogółem</w:t>
            </w:r>
          </w:p>
        </w:tc>
        <w:tc>
          <w:tcPr>
            <w:tcW w:w="2966" w:type="dxa"/>
            <w:gridSpan w:val="2"/>
          </w:tcPr>
          <w:p w14:paraId="5A7C8869" w14:textId="064E3E2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574" w:type="dxa"/>
          </w:tcPr>
          <w:p w14:paraId="768A1356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2A14D05E" w14:textId="77777777" w:rsidR="009D516F" w:rsidRPr="00663274" w:rsidRDefault="009D516F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902427" w:rsidRPr="00663274" w14:paraId="59D41FDF" w14:textId="77777777" w:rsidTr="00A45474">
        <w:tc>
          <w:tcPr>
            <w:tcW w:w="2689" w:type="dxa"/>
          </w:tcPr>
          <w:p w14:paraId="6673625B" w14:textId="77777777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6145" w:type="dxa"/>
            <w:gridSpan w:val="4"/>
          </w:tcPr>
          <w:p w14:paraId="4C224594" w14:textId="28E14DD3" w:rsidR="00902427" w:rsidRPr="00663274" w:rsidRDefault="00902427" w:rsidP="00C11FC9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Słownie:</w:t>
            </w:r>
          </w:p>
        </w:tc>
      </w:tr>
    </w:tbl>
    <w:p w14:paraId="670309E2" w14:textId="77777777" w:rsidR="002118FC" w:rsidRPr="00663274" w:rsidRDefault="002118FC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0ECDE123" w14:textId="77777777" w:rsidR="002118FC" w:rsidRPr="00663274" w:rsidRDefault="002118FC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02C05BF7" w14:textId="77777777" w:rsidR="002118FC" w:rsidRPr="00663274" w:rsidRDefault="002118FC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6FE08147" w14:textId="77777777" w:rsidR="002118FC" w:rsidRPr="00663274" w:rsidRDefault="002118FC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4B9C334E" w14:textId="77777777" w:rsidR="00A45474" w:rsidRPr="00663274" w:rsidRDefault="00A45474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534362D7" w14:textId="77777777" w:rsidR="00A45474" w:rsidRPr="00663274" w:rsidRDefault="00A45474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4821E38B" w14:textId="77777777" w:rsidR="002118FC" w:rsidRPr="00663274" w:rsidRDefault="002118FC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6BDEB3DC" w14:textId="77777777" w:rsidR="002118FC" w:rsidRPr="00663274" w:rsidRDefault="002118FC" w:rsidP="002118FC">
      <w:pPr>
        <w:widowControl w:val="0"/>
        <w:suppressAutoHyphens w:val="0"/>
        <w:autoSpaceDE w:val="0"/>
        <w:autoSpaceDN w:val="0"/>
        <w:jc w:val="both"/>
        <w:rPr>
          <w:rFonts w:ascii="Cambria" w:eastAsia="Cambria" w:hAnsi="Cambria" w:cstheme="minorHAnsi"/>
          <w:sz w:val="22"/>
          <w:szCs w:val="22"/>
        </w:rPr>
      </w:pPr>
      <w:r w:rsidRPr="00663274">
        <w:rPr>
          <w:rFonts w:ascii="Cambria" w:eastAsia="Cambria" w:hAnsi="Cambria" w:cstheme="minorHAnsi"/>
          <w:sz w:val="22"/>
          <w:szCs w:val="22"/>
        </w:rPr>
        <w:lastRenderedPageBreak/>
        <w:t>Część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00"/>
        <w:gridCol w:w="2108"/>
        <w:gridCol w:w="2111"/>
        <w:gridCol w:w="2115"/>
      </w:tblGrid>
      <w:tr w:rsidR="002118FC" w:rsidRPr="00663274" w14:paraId="3B6BA8AD" w14:textId="77777777" w:rsidTr="002118FC">
        <w:tc>
          <w:tcPr>
            <w:tcW w:w="2500" w:type="dxa"/>
          </w:tcPr>
          <w:p w14:paraId="2BA3B614" w14:textId="77777777" w:rsidR="002118FC" w:rsidRPr="00663274" w:rsidRDefault="002118FC" w:rsidP="00AB4115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Zakres</w:t>
            </w:r>
          </w:p>
        </w:tc>
        <w:tc>
          <w:tcPr>
            <w:tcW w:w="2108" w:type="dxa"/>
          </w:tcPr>
          <w:p w14:paraId="428CE007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Cena netto PLN</w:t>
            </w:r>
          </w:p>
        </w:tc>
        <w:tc>
          <w:tcPr>
            <w:tcW w:w="2111" w:type="dxa"/>
          </w:tcPr>
          <w:p w14:paraId="317B4050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VAT (…%) PLN</w:t>
            </w:r>
          </w:p>
        </w:tc>
        <w:tc>
          <w:tcPr>
            <w:tcW w:w="2115" w:type="dxa"/>
          </w:tcPr>
          <w:p w14:paraId="605F19BF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Cena brutto PLN</w:t>
            </w:r>
          </w:p>
        </w:tc>
      </w:tr>
      <w:tr w:rsidR="002118FC" w:rsidRPr="00663274" w14:paraId="16CF7AAD" w14:textId="77777777" w:rsidTr="002118FC">
        <w:tc>
          <w:tcPr>
            <w:tcW w:w="2500" w:type="dxa"/>
          </w:tcPr>
          <w:p w14:paraId="2C32CB17" w14:textId="05C9D363" w:rsidR="002118FC" w:rsidRPr="00663274" w:rsidRDefault="002118FC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02-01-1.2-01 - Zadanie kompleksowe - przywracanie funkcji obszarom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mokradłowym</w:t>
            </w:r>
            <w:proofErr w:type="spellEnd"/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 w kompleksie leśnym Las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Bulowicki</w:t>
            </w:r>
            <w:proofErr w:type="spellEnd"/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08" w:type="dxa"/>
          </w:tcPr>
          <w:p w14:paraId="33A60DD1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046CEA50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6165BB4E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:rsidRPr="00663274" w14:paraId="49FF69CB" w14:textId="77777777" w:rsidTr="002118FC">
        <w:tc>
          <w:tcPr>
            <w:tcW w:w="2500" w:type="dxa"/>
          </w:tcPr>
          <w:p w14:paraId="30A2026F" w14:textId="061F30A9" w:rsidR="002118FC" w:rsidRPr="00663274" w:rsidRDefault="002118FC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02-01-2.2-01 - Budowa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dylowanek</w:t>
            </w:r>
            <w:proofErr w:type="spellEnd"/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08" w:type="dxa"/>
          </w:tcPr>
          <w:p w14:paraId="52443005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1CF30589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32282AD1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:rsidRPr="00663274" w14:paraId="557CA96A" w14:textId="77777777" w:rsidTr="002118FC">
        <w:tc>
          <w:tcPr>
            <w:tcW w:w="2500" w:type="dxa"/>
          </w:tcPr>
          <w:p w14:paraId="668A70BA" w14:textId="5502BA65" w:rsidR="002118FC" w:rsidRPr="00663274" w:rsidRDefault="002118FC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02-01-1.2-02 - Utworzenie obszaru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mokradłowego</w:t>
            </w:r>
            <w:proofErr w:type="spellEnd"/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 w starorzeczu cieku </w:t>
            </w:r>
            <w:proofErr w:type="spellStart"/>
            <w:r w:rsidRPr="00663274">
              <w:rPr>
                <w:rFonts w:ascii="Cambria" w:hAnsi="Cambria" w:cstheme="minorHAnsi"/>
                <w:sz w:val="22"/>
                <w:szCs w:val="22"/>
              </w:rPr>
              <w:t>Szybówka</w:t>
            </w:r>
            <w:proofErr w:type="spellEnd"/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08" w:type="dxa"/>
          </w:tcPr>
          <w:p w14:paraId="6813838F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4FAAE5AE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6A3A3128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:rsidRPr="00663274" w14:paraId="565CAEA4" w14:textId="77777777" w:rsidTr="002118FC">
        <w:tc>
          <w:tcPr>
            <w:tcW w:w="2500" w:type="dxa"/>
          </w:tcPr>
          <w:p w14:paraId="2A7C3834" w14:textId="41CEC00A" w:rsidR="002118FC" w:rsidRPr="00663274" w:rsidRDefault="002118FC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 xml:space="preserve">02-01-2.2-02 - Budowa brodów w kompleksie leśnym Złota Górka </w:t>
            </w:r>
          </w:p>
        </w:tc>
        <w:tc>
          <w:tcPr>
            <w:tcW w:w="2108" w:type="dxa"/>
          </w:tcPr>
          <w:p w14:paraId="7A84DD8E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56349967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3AEDF855" w14:textId="77777777" w:rsidR="002118FC" w:rsidRPr="00663274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14:paraId="43CE6359" w14:textId="77777777" w:rsidTr="002118FC">
        <w:tc>
          <w:tcPr>
            <w:tcW w:w="2500" w:type="dxa"/>
          </w:tcPr>
          <w:p w14:paraId="1F5D08B4" w14:textId="0BEDACE0" w:rsidR="002118FC" w:rsidRPr="00663274" w:rsidRDefault="002118FC" w:rsidP="002118FC">
            <w:pPr>
              <w:pStyle w:val="Akapitzlist"/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 w:rsidRPr="00663274">
              <w:rPr>
                <w:rFonts w:ascii="Cambria" w:hAnsi="Cambria" w:cstheme="minorHAnsi"/>
                <w:sz w:val="22"/>
                <w:szCs w:val="22"/>
              </w:rPr>
              <w:t>02-01-2.2-03 - Zabudowa przeciwerozyjna nieużywanych szlaków zrywkowych w kompleksie leśnym Złota Górka.</w:t>
            </w:r>
          </w:p>
        </w:tc>
        <w:tc>
          <w:tcPr>
            <w:tcW w:w="2108" w:type="dxa"/>
          </w:tcPr>
          <w:p w14:paraId="4F239A8F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23ED507E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6235C4DE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14:paraId="12229272" w14:textId="77777777" w:rsidTr="002118FC">
        <w:tc>
          <w:tcPr>
            <w:tcW w:w="2500" w:type="dxa"/>
          </w:tcPr>
          <w:p w14:paraId="3CA4BAA5" w14:textId="77777777" w:rsidR="002118FC" w:rsidRDefault="002118FC" w:rsidP="002118FC">
            <w:pPr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Ogółem</w:t>
            </w:r>
          </w:p>
        </w:tc>
        <w:tc>
          <w:tcPr>
            <w:tcW w:w="2108" w:type="dxa"/>
          </w:tcPr>
          <w:p w14:paraId="16992974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1" w:type="dxa"/>
          </w:tcPr>
          <w:p w14:paraId="0CD814FF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2115" w:type="dxa"/>
          </w:tcPr>
          <w:p w14:paraId="58AA238C" w14:textId="77777777" w:rsidR="002118FC" w:rsidRDefault="002118FC" w:rsidP="00AB4115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  <w:tr w:rsidR="002118FC" w14:paraId="12659D94" w14:textId="77777777" w:rsidTr="00AB4115">
        <w:tc>
          <w:tcPr>
            <w:tcW w:w="8834" w:type="dxa"/>
            <w:gridSpan w:val="4"/>
          </w:tcPr>
          <w:p w14:paraId="5358D80F" w14:textId="77777777" w:rsidR="002118FC" w:rsidRDefault="002118FC" w:rsidP="002118FC">
            <w:pPr>
              <w:ind w:left="34"/>
              <w:jc w:val="both"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Słownie:</w:t>
            </w:r>
          </w:p>
        </w:tc>
      </w:tr>
    </w:tbl>
    <w:p w14:paraId="1F84259D" w14:textId="77777777" w:rsidR="002118FC" w:rsidRPr="00FD0A7E" w:rsidRDefault="002118FC" w:rsidP="002118FC">
      <w:pPr>
        <w:pStyle w:val="Akapitzlist"/>
        <w:widowControl w:val="0"/>
        <w:suppressAutoHyphens w:val="0"/>
        <w:autoSpaceDE w:val="0"/>
        <w:autoSpaceDN w:val="0"/>
        <w:ind w:left="993"/>
        <w:jc w:val="both"/>
        <w:rPr>
          <w:rFonts w:ascii="Cambria" w:eastAsia="Cambria" w:hAnsi="Cambria" w:cstheme="minorHAnsi"/>
          <w:sz w:val="22"/>
          <w:szCs w:val="22"/>
          <w:highlight w:val="yellow"/>
        </w:rPr>
      </w:pPr>
    </w:p>
    <w:p w14:paraId="552E5B09" w14:textId="77777777" w:rsidR="00E1504F" w:rsidRPr="00C11FC9" w:rsidRDefault="00E1504F" w:rsidP="00C11FC9">
      <w:pPr>
        <w:jc w:val="both"/>
        <w:rPr>
          <w:rFonts w:ascii="Cambria" w:hAnsi="Cambria" w:cstheme="minorHAnsi"/>
          <w:sz w:val="22"/>
          <w:szCs w:val="22"/>
        </w:rPr>
      </w:pPr>
    </w:p>
    <w:p w14:paraId="6E6752AA" w14:textId="77777777" w:rsidR="00E1504F" w:rsidRPr="00C11FC9" w:rsidRDefault="00E1504F" w:rsidP="00C11FC9">
      <w:pPr>
        <w:pStyle w:val="Akapitzlist"/>
        <w:jc w:val="center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>OŚWIADCZENIA WYKONAWCY SKŁADANE W CELU UZYSKANIA PUNKTÓW</w:t>
      </w:r>
    </w:p>
    <w:p w14:paraId="0CDB4144" w14:textId="77777777" w:rsidR="00E1504F" w:rsidRPr="00C11FC9" w:rsidRDefault="00E1504F" w:rsidP="00C11FC9">
      <w:pPr>
        <w:pStyle w:val="Akapitzlist"/>
        <w:jc w:val="center"/>
        <w:rPr>
          <w:rFonts w:ascii="Cambria" w:hAnsi="Cambria" w:cstheme="minorHAnsi"/>
          <w:b/>
          <w:sz w:val="22"/>
          <w:szCs w:val="22"/>
        </w:rPr>
      </w:pPr>
      <w:r w:rsidRPr="00C11FC9">
        <w:rPr>
          <w:rFonts w:ascii="Cambria" w:hAnsi="Cambria" w:cstheme="minorHAnsi"/>
          <w:b/>
          <w:sz w:val="22"/>
          <w:szCs w:val="22"/>
        </w:rPr>
        <w:t>W KRYTERIUM OCENY OFERT DOŚWIADCZENIE OSÓB SKIEROWANYCH DO REALIZACJI ZAMÓWIENIA:</w:t>
      </w:r>
    </w:p>
    <w:p w14:paraId="52638AC5" w14:textId="77777777" w:rsidR="00E1504F" w:rsidRPr="00C11FC9" w:rsidRDefault="00E1504F" w:rsidP="00C11FC9">
      <w:pPr>
        <w:pStyle w:val="Akapitzlist"/>
        <w:ind w:left="1068"/>
        <w:jc w:val="both"/>
        <w:rPr>
          <w:rFonts w:ascii="Cambria" w:hAnsi="Cambria" w:cstheme="minorHAnsi"/>
          <w:bCs/>
          <w:sz w:val="22"/>
          <w:szCs w:val="22"/>
        </w:rPr>
      </w:pPr>
    </w:p>
    <w:p w14:paraId="4FCF82D4" w14:textId="65624CD5" w:rsidR="00E1504F" w:rsidRPr="00C11FC9" w:rsidRDefault="00E1504F" w:rsidP="00C11FC9">
      <w:pPr>
        <w:pStyle w:val="Akapitzlist"/>
        <w:numPr>
          <w:ilvl w:val="0"/>
          <w:numId w:val="39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Oświadczamy że, osoba która podczas realizacji zamówienia, pełnić będzie funkcję Inspektora Nadzoru inwestorskiego</w:t>
      </w:r>
      <w:r w:rsidR="002118FC">
        <w:rPr>
          <w:rFonts w:ascii="Cambria" w:hAnsi="Cambria" w:cstheme="minorHAnsi"/>
          <w:bCs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sz w:val="22"/>
          <w:szCs w:val="22"/>
        </w:rPr>
        <w:t>…………..………………… (</w:t>
      </w:r>
      <w:r w:rsidRPr="00C11FC9">
        <w:rPr>
          <w:rFonts w:ascii="Cambria" w:hAnsi="Cambria" w:cstheme="minorHAnsi"/>
          <w:bCs/>
          <w:i/>
          <w:iCs/>
          <w:sz w:val="22"/>
          <w:szCs w:val="22"/>
        </w:rPr>
        <w:t>imię i nazwisko</w:t>
      </w:r>
      <w:r w:rsidRPr="00C11FC9">
        <w:rPr>
          <w:rFonts w:ascii="Cambria" w:hAnsi="Cambria" w:cstheme="minorHAnsi"/>
          <w:bCs/>
          <w:sz w:val="22"/>
          <w:szCs w:val="22"/>
        </w:rPr>
        <w:t>), zrealizowała usługi nadzoru inwestorskiego w specjalności inżynieryjno-hydrotechnicznej nad robotami budowlanymi</w:t>
      </w:r>
      <w:r w:rsidRPr="00C11FC9">
        <w:rPr>
          <w:rFonts w:ascii="Cambria" w:hAnsi="Cambria" w:cstheme="minorHAnsi"/>
          <w:sz w:val="22"/>
          <w:szCs w:val="22"/>
        </w:rPr>
        <w:t>, obejmującymi budowę, przebudowę, rozbudowę lub remonty budowli hydrotechnicznych*</w:t>
      </w:r>
      <w:r w:rsidRPr="00C11FC9">
        <w:rPr>
          <w:rFonts w:ascii="Cambria" w:hAnsi="Cambria" w:cstheme="minorHAnsi"/>
          <w:bCs/>
          <w:sz w:val="22"/>
          <w:szCs w:val="22"/>
        </w:rPr>
        <w:t>:</w:t>
      </w:r>
    </w:p>
    <w:p w14:paraId="66DAE1FE" w14:textId="77777777" w:rsidR="00E1504F" w:rsidRPr="00C11FC9" w:rsidRDefault="00E1504F" w:rsidP="00C11FC9">
      <w:pPr>
        <w:pStyle w:val="Akapitzlist"/>
        <w:ind w:left="1068"/>
        <w:rPr>
          <w:rFonts w:ascii="Cambria" w:hAnsi="Cambria" w:cstheme="minorHAnsi"/>
          <w:bCs/>
          <w:sz w:val="22"/>
          <w:szCs w:val="22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574"/>
        <w:gridCol w:w="2792"/>
        <w:gridCol w:w="1949"/>
        <w:gridCol w:w="3473"/>
      </w:tblGrid>
      <w:tr w:rsidR="00E1504F" w:rsidRPr="00C11FC9" w14:paraId="3C13D83A" w14:textId="77777777" w:rsidTr="00476143">
        <w:tc>
          <w:tcPr>
            <w:tcW w:w="583" w:type="dxa"/>
            <w:vAlign w:val="center"/>
          </w:tcPr>
          <w:p w14:paraId="761CCB73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proofErr w:type="spellStart"/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707" w:type="dxa"/>
            <w:vAlign w:val="center"/>
          </w:tcPr>
          <w:p w14:paraId="49B5F67C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Nazwa/tytuł realizowanej inwestycji/przedsięwzięcia</w:t>
            </w:r>
          </w:p>
        </w:tc>
        <w:tc>
          <w:tcPr>
            <w:tcW w:w="1971" w:type="dxa"/>
            <w:vAlign w:val="center"/>
          </w:tcPr>
          <w:p w14:paraId="64BDC8B0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 Zamawiającego</w:t>
            </w:r>
          </w:p>
        </w:tc>
        <w:tc>
          <w:tcPr>
            <w:tcW w:w="3527" w:type="dxa"/>
            <w:vAlign w:val="center"/>
          </w:tcPr>
          <w:p w14:paraId="5FC8F961" w14:textId="5ABA3891" w:rsidR="00E1504F" w:rsidRPr="00C11FC9" w:rsidRDefault="00E1504F" w:rsidP="002118FC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Nazwa i lokalizacja miejsca wykonywania inwestycji/przedsięwzięcia (gmina/powiat lub analogicznie jednostka podziału</w:t>
            </w:r>
            <w:r w:rsidR="0011171A">
              <w:rPr>
                <w:rFonts w:ascii="Cambria" w:hAnsi="Cambria" w:cstheme="minorHAnsi"/>
                <w:bCs/>
                <w:sz w:val="22"/>
                <w:szCs w:val="22"/>
              </w:rPr>
              <w:t xml:space="preserve">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administracyjnego innego kraju UE</w:t>
            </w:r>
            <w:r w:rsidR="002118FC">
              <w:rPr>
                <w:rFonts w:ascii="Cambria" w:hAnsi="Cambria" w:cstheme="minorHAnsi"/>
                <w:bCs/>
                <w:sz w:val="22"/>
                <w:szCs w:val="22"/>
              </w:rPr>
              <w:t xml:space="preserve">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z podaniem</w:t>
            </w:r>
            <w:r w:rsidR="0011171A">
              <w:rPr>
                <w:rFonts w:ascii="Cambria" w:hAnsi="Cambria" w:cstheme="minorHAnsi"/>
                <w:bCs/>
                <w:sz w:val="22"/>
                <w:szCs w:val="22"/>
              </w:rPr>
              <w:t xml:space="preserve">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nazwy tego kraju)</w:t>
            </w:r>
          </w:p>
        </w:tc>
      </w:tr>
      <w:tr w:rsidR="00E1504F" w:rsidRPr="00C11FC9" w14:paraId="10CE3556" w14:textId="77777777" w:rsidTr="00476143">
        <w:tc>
          <w:tcPr>
            <w:tcW w:w="583" w:type="dxa"/>
            <w:vAlign w:val="center"/>
          </w:tcPr>
          <w:p w14:paraId="605B08AD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707" w:type="dxa"/>
          </w:tcPr>
          <w:p w14:paraId="1F68CC5C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1274B466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223971C4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D28990D" w14:textId="77777777" w:rsidTr="00476143">
        <w:tc>
          <w:tcPr>
            <w:tcW w:w="583" w:type="dxa"/>
            <w:vAlign w:val="center"/>
          </w:tcPr>
          <w:p w14:paraId="51E0E282" w14:textId="7777777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707" w:type="dxa"/>
          </w:tcPr>
          <w:p w14:paraId="3B5E6CE5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30845499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5FAE4F64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5B87EDFA" w14:textId="77777777" w:rsidTr="00476143">
        <w:tc>
          <w:tcPr>
            <w:tcW w:w="583" w:type="dxa"/>
            <w:vAlign w:val="center"/>
          </w:tcPr>
          <w:p w14:paraId="59846CE0" w14:textId="27CA8B37" w:rsidR="00E1504F" w:rsidRPr="00C11FC9" w:rsidRDefault="00E1504F" w:rsidP="00C11FC9">
            <w:pPr>
              <w:pStyle w:val="Akapitzlist"/>
              <w:ind w:left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707" w:type="dxa"/>
          </w:tcPr>
          <w:p w14:paraId="4851AF75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14:paraId="00C4EC6E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527" w:type="dxa"/>
          </w:tcPr>
          <w:p w14:paraId="1DAEF208" w14:textId="77777777" w:rsidR="00E1504F" w:rsidRPr="00C11FC9" w:rsidRDefault="00E1504F" w:rsidP="00C11FC9">
            <w:pPr>
              <w:pStyle w:val="Akapitzlist"/>
              <w:ind w:left="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08C189B2" w14:textId="61D4B85F" w:rsidR="00E1504F" w:rsidRPr="00C11FC9" w:rsidRDefault="002118FC" w:rsidP="00C11FC9">
      <w:pPr>
        <w:rPr>
          <w:rFonts w:ascii="Cambria" w:hAnsi="Cambria" w:cstheme="minorHAnsi"/>
          <w:bCs/>
          <w:i/>
          <w:sz w:val="22"/>
          <w:szCs w:val="22"/>
        </w:rPr>
      </w:pPr>
      <w:r>
        <w:rPr>
          <w:rFonts w:ascii="Cambria" w:hAnsi="Cambria" w:cstheme="minorHAnsi"/>
          <w:bCs/>
          <w:i/>
          <w:sz w:val="22"/>
          <w:szCs w:val="22"/>
        </w:rPr>
        <w:t xml:space="preserve"> </w:t>
      </w:r>
    </w:p>
    <w:p w14:paraId="03CC22D2" w14:textId="01FBC6AB" w:rsidR="00E1504F" w:rsidRPr="00C004AA" w:rsidRDefault="002118FC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i/>
          <w:sz w:val="22"/>
          <w:szCs w:val="22"/>
        </w:rPr>
        <w:lastRenderedPageBreak/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 xml:space="preserve">* </w:t>
      </w:r>
      <w:r w:rsidR="00E1504F" w:rsidRPr="00C11FC9">
        <w:rPr>
          <w:rFonts w:ascii="Cambria" w:hAnsi="Cambria" w:cstheme="minorHAnsi"/>
          <w:bCs/>
          <w:i/>
          <w:iCs/>
          <w:sz w:val="22"/>
          <w:szCs w:val="22"/>
        </w:rPr>
        <w:t>Należy wskazać doświadczenie inspektora nadzoru inwestorskiego określone postanowieniami</w:t>
      </w:r>
      <w:r w:rsidR="007B1578" w:rsidRPr="00C11FC9">
        <w:rPr>
          <w:rFonts w:ascii="Cambria" w:hAnsi="Cambria" w:cstheme="minorHAnsi"/>
          <w:bCs/>
          <w:i/>
          <w:iCs/>
          <w:sz w:val="22"/>
          <w:szCs w:val="22"/>
        </w:rPr>
        <w:t xml:space="preserve"> </w:t>
      </w:r>
      <w:r w:rsidR="00E1504F" w:rsidRPr="00C004AA">
        <w:rPr>
          <w:rFonts w:ascii="Cambria" w:hAnsi="Cambria" w:cstheme="minorHAnsi"/>
          <w:bCs/>
          <w:i/>
          <w:iCs/>
          <w:sz w:val="22"/>
          <w:szCs w:val="22"/>
        </w:rPr>
        <w:t xml:space="preserve">punktu </w:t>
      </w:r>
      <w:r w:rsidR="00C004AA" w:rsidRPr="00C004AA">
        <w:rPr>
          <w:rFonts w:ascii="Cambria" w:hAnsi="Cambria" w:cstheme="minorHAnsi"/>
          <w:bCs/>
          <w:i/>
          <w:iCs/>
          <w:sz w:val="22"/>
          <w:szCs w:val="22"/>
        </w:rPr>
        <w:t>8</w:t>
      </w:r>
      <w:r w:rsidR="007B1578" w:rsidRPr="00C004AA">
        <w:rPr>
          <w:rFonts w:ascii="Cambria" w:hAnsi="Cambria" w:cstheme="minorHAnsi"/>
          <w:bCs/>
          <w:i/>
          <w:iCs/>
          <w:sz w:val="22"/>
          <w:szCs w:val="22"/>
        </w:rPr>
        <w:t>.</w:t>
      </w:r>
      <w:r w:rsidR="00C004AA" w:rsidRPr="00C004AA">
        <w:rPr>
          <w:rFonts w:ascii="Cambria" w:hAnsi="Cambria" w:cstheme="minorHAnsi"/>
          <w:bCs/>
          <w:i/>
          <w:iCs/>
          <w:sz w:val="22"/>
          <w:szCs w:val="22"/>
        </w:rPr>
        <w:t>1</w:t>
      </w:r>
      <w:r w:rsidR="00E1504F" w:rsidRPr="00C004AA">
        <w:rPr>
          <w:rFonts w:ascii="Cambria" w:hAnsi="Cambria" w:cstheme="minorHAnsi"/>
          <w:bCs/>
          <w:i/>
          <w:iCs/>
          <w:sz w:val="22"/>
          <w:szCs w:val="22"/>
        </w:rPr>
        <w:t xml:space="preserve"> SWZ</w:t>
      </w:r>
      <w:r w:rsidR="007B1578" w:rsidRPr="00C004AA">
        <w:rPr>
          <w:rFonts w:ascii="Cambria" w:hAnsi="Cambria" w:cstheme="minorHAnsi"/>
          <w:bCs/>
          <w:i/>
          <w:iCs/>
          <w:sz w:val="22"/>
          <w:szCs w:val="22"/>
        </w:rPr>
        <w:t>.</w:t>
      </w:r>
      <w:r w:rsidR="00E1504F" w:rsidRPr="00C004AA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25F608A7" w14:textId="599CD852" w:rsidR="00E1504F" w:rsidRPr="00C11FC9" w:rsidRDefault="00E1504F" w:rsidP="00C11FC9">
      <w:pPr>
        <w:ind w:left="426" w:firstLine="282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C11FC9">
        <w:rPr>
          <w:rFonts w:ascii="Cambria" w:hAnsi="Cambria" w:cstheme="minorHAnsi"/>
          <w:bCs/>
          <w:i/>
          <w:sz w:val="22"/>
          <w:szCs w:val="22"/>
        </w:rPr>
        <w:t>Wypełnienie powyższego oświadczenia nie jest obowiązkowe. W przypadku braku wypełnienia</w:t>
      </w:r>
      <w:r w:rsidR="007B1578" w:rsidRPr="00C11FC9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i/>
          <w:sz w:val="22"/>
          <w:szCs w:val="22"/>
        </w:rPr>
        <w:t>powyższego oświadczenia Zamawiający uzna, że Wykonawca nie posiada doświadczenia</w:t>
      </w:r>
      <w:r w:rsidR="007B1578" w:rsidRPr="00C11FC9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i/>
          <w:sz w:val="22"/>
          <w:szCs w:val="22"/>
        </w:rPr>
        <w:t>umożliwiającego uzyskanie punktów w kryterium oceny ofert „doświadczenie osób skierowanych do realizacji zamówienia”</w:t>
      </w:r>
    </w:p>
    <w:p w14:paraId="6AB6AD3B" w14:textId="77777777" w:rsidR="00E1504F" w:rsidRPr="00C11FC9" w:rsidRDefault="00E1504F" w:rsidP="00C11FC9">
      <w:pPr>
        <w:pStyle w:val="Akapitzlist"/>
        <w:ind w:left="1068"/>
        <w:rPr>
          <w:rFonts w:ascii="Cambria" w:hAnsi="Cambria" w:cstheme="minorHAnsi"/>
          <w:bCs/>
          <w:sz w:val="22"/>
          <w:szCs w:val="22"/>
        </w:rPr>
      </w:pPr>
    </w:p>
    <w:p w14:paraId="7D20A3F8" w14:textId="61AB6552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2.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Oświadczamy, że wybór naszej oferty </w:t>
      </w:r>
      <w:r w:rsidRPr="00C11FC9">
        <w:rPr>
          <w:rFonts w:ascii="Cambria" w:hAnsi="Cambria" w:cstheme="minorHAnsi"/>
          <w:sz w:val="22"/>
          <w:szCs w:val="22"/>
        </w:rPr>
        <w:t>nie będzie</w:t>
      </w:r>
      <w:r w:rsidRPr="00C11FC9">
        <w:rPr>
          <w:rFonts w:ascii="Cambria" w:hAnsi="Cambria" w:cstheme="minorHAnsi"/>
          <w:b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sz w:val="22"/>
          <w:szCs w:val="22"/>
        </w:rPr>
        <w:t>prowadzić do powstania u Zamawiającego obowiązku podatkowego, zgodnie z przepisami o podatku od towarów i usług*/</w:t>
      </w:r>
      <w:r w:rsidRPr="00C11FC9">
        <w:rPr>
          <w:rFonts w:ascii="Cambria" w:hAnsi="Cambria" w:cstheme="minorHAnsi"/>
          <w:sz w:val="22"/>
          <w:szCs w:val="22"/>
        </w:rPr>
        <w:t xml:space="preserve"> </w:t>
      </w:r>
      <w:r w:rsidRPr="00C11FC9">
        <w:rPr>
          <w:rFonts w:ascii="Cambria" w:hAnsi="Cambria" w:cstheme="minorHAnsi"/>
          <w:bCs/>
          <w:sz w:val="22"/>
          <w:szCs w:val="22"/>
        </w:rPr>
        <w:t>Oświadczamy, że wybór naszej oferty będzie prowadzić do powstania u Zamawiającego obowiązku podatkowego, zgodnie z przepisami o podatku od towarów i usług*</w:t>
      </w:r>
    </w:p>
    <w:p w14:paraId="683F64BE" w14:textId="168AD5A7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 xml:space="preserve">Nazwa (rodzaj) towaru lub usługi, których dostawa lub świadczenie będzie prowadzić </w:t>
      </w:r>
    </w:p>
    <w:p w14:paraId="069F7ADB" w14:textId="2EDEA987" w:rsidR="007B1578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do powstania u Zamawiającego obowiązku podatkowego zgodnie z przepisami</w:t>
      </w:r>
    </w:p>
    <w:p w14:paraId="5ECAF463" w14:textId="24D6EF61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o</w:t>
      </w:r>
      <w:r w:rsidR="007B1578" w:rsidRPr="00C11FC9">
        <w:rPr>
          <w:rFonts w:ascii="Cambria" w:hAnsi="Cambria" w:cstheme="minorHAnsi"/>
          <w:bCs/>
          <w:sz w:val="22"/>
          <w:szCs w:val="22"/>
        </w:rPr>
        <w:t> </w:t>
      </w:r>
      <w:r w:rsidR="00E1504F" w:rsidRPr="00C11FC9">
        <w:rPr>
          <w:rFonts w:ascii="Cambria" w:hAnsi="Cambria" w:cstheme="minorHAnsi"/>
          <w:bCs/>
          <w:sz w:val="22"/>
          <w:szCs w:val="22"/>
        </w:rPr>
        <w:t>podatku od towarów i usług (VAT):</w:t>
      </w:r>
    </w:p>
    <w:p w14:paraId="2B0E554E" w14:textId="5A6C1A81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11171A">
        <w:rPr>
          <w:rFonts w:ascii="Cambria" w:hAnsi="Cambria" w:cstheme="minorHAnsi"/>
          <w:bCs/>
          <w:sz w:val="22"/>
          <w:szCs w:val="22"/>
        </w:rPr>
        <w:br/>
      </w: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11171A">
        <w:rPr>
          <w:rFonts w:ascii="Cambria" w:hAnsi="Cambria" w:cstheme="minorHAnsi"/>
          <w:bCs/>
          <w:sz w:val="22"/>
          <w:szCs w:val="22"/>
        </w:rPr>
        <w:br/>
      </w: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11171A">
        <w:rPr>
          <w:rFonts w:ascii="Cambria" w:hAnsi="Cambria" w:cstheme="minorHAnsi"/>
          <w:bCs/>
          <w:sz w:val="22"/>
          <w:szCs w:val="22"/>
        </w:rPr>
        <w:br/>
      </w: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FEB54EB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6225B56D" w14:textId="122B50A7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Wartość ww. towaru lub usługi objętego obowiązkiem podatkowym Zamawiającego bez</w:t>
      </w:r>
      <w:r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5BAE12AD" w14:textId="7F945DB0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kwoty podatku od towarów i usług (VAT) wynosi: …………………..………………… zł.</w:t>
      </w:r>
    </w:p>
    <w:p w14:paraId="400F6F42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2B2C0CD9" w14:textId="41C5051A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Stawka podatku od towaru i usług (VAT), która zgodnie z naszą wiedzą będzie miała</w:t>
      </w:r>
      <w:r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53F59A73" w14:textId="3DAFEBCC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zastosowanie to ………..%.</w:t>
      </w:r>
    </w:p>
    <w:p w14:paraId="103321C5" w14:textId="64098328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3. 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zapoznaliśmy się ze Specyfikacją Istotnych Warunków Zamówienia (SWZ), w tym także ze wzorem umowy i uzyskaliśmy wszelkie informacje niezbędne do przygotowania niniejszej oferty. W przypadku wyboru naszej oferty zobowiązujemy się do zawarcia umowy zgodnej z niniejszą ofertą, na warunkach określonych w specyfikacji warunków zamówienia oraz w miejscu i terminie wyznaczonym przez Zamawiającego, a przed zawarciem umowy wniesienia zabezpieczenia należytego wykonania umowy.</w:t>
      </w:r>
    </w:p>
    <w:p w14:paraId="14A33CF0" w14:textId="543CAE4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4. 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uważamy się za związanych niniejszą ofertą przez czas wskazany w specyfikacji istotnych warunków zamówienia (SWZ).</w:t>
      </w:r>
    </w:p>
    <w:p w14:paraId="556589C5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5. 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Następujące zakresy rzeczowe (części) wchodzące w przedmiot zamówienia zamierzamy zlecić następującym podwykonawcom: </w:t>
      </w:r>
    </w:p>
    <w:p w14:paraId="33632874" w14:textId="77777777" w:rsidR="00E1504F" w:rsidRPr="00C11FC9" w:rsidRDefault="00E1504F" w:rsidP="00C11FC9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3"/>
        <w:gridCol w:w="4107"/>
      </w:tblGrid>
      <w:tr w:rsidR="00E1504F" w:rsidRPr="00C11FC9" w14:paraId="5F5F1CA7" w14:textId="77777777" w:rsidTr="00476143">
        <w:tc>
          <w:tcPr>
            <w:tcW w:w="4023" w:type="dxa"/>
            <w:vAlign w:val="center"/>
          </w:tcPr>
          <w:p w14:paraId="7E13B477" w14:textId="77777777" w:rsidR="00E1504F" w:rsidRPr="00C11FC9" w:rsidRDefault="00E1504F" w:rsidP="00C11FC9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 xml:space="preserve">Podwykonawca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4107" w:type="dxa"/>
            <w:vAlign w:val="center"/>
          </w:tcPr>
          <w:p w14:paraId="54FF40A0" w14:textId="77777777" w:rsidR="00E1504F" w:rsidRPr="00C11FC9" w:rsidRDefault="00E1504F" w:rsidP="00C11FC9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Zakres rzeczowy (części zamówienia)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</w:p>
        </w:tc>
      </w:tr>
      <w:tr w:rsidR="00E1504F" w:rsidRPr="00C11FC9" w14:paraId="01CAEEF3" w14:textId="77777777" w:rsidTr="00476143">
        <w:trPr>
          <w:trHeight w:val="516"/>
        </w:trPr>
        <w:tc>
          <w:tcPr>
            <w:tcW w:w="4023" w:type="dxa"/>
          </w:tcPr>
          <w:p w14:paraId="5EDB2D66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9699021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50ED44A" w14:textId="77777777" w:rsidTr="00476143">
        <w:trPr>
          <w:trHeight w:val="552"/>
        </w:trPr>
        <w:tc>
          <w:tcPr>
            <w:tcW w:w="4023" w:type="dxa"/>
          </w:tcPr>
          <w:p w14:paraId="613D9327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124325D3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3B5F91AE" w14:textId="77777777" w:rsidTr="00476143">
        <w:trPr>
          <w:trHeight w:val="418"/>
        </w:trPr>
        <w:tc>
          <w:tcPr>
            <w:tcW w:w="4023" w:type="dxa"/>
          </w:tcPr>
          <w:p w14:paraId="14F2DD0C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14:paraId="4416D7BF" w14:textId="77777777" w:rsidR="00E1504F" w:rsidRPr="00C11FC9" w:rsidRDefault="00E1504F" w:rsidP="00C11FC9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5C648B23" w14:textId="77777777" w:rsidR="00E1504F" w:rsidRPr="00C11FC9" w:rsidRDefault="00E1504F" w:rsidP="00C11FC9">
      <w:pPr>
        <w:ind w:left="709"/>
        <w:jc w:val="both"/>
        <w:rPr>
          <w:rFonts w:ascii="Cambria" w:hAnsi="Cambria" w:cstheme="minorHAnsi"/>
          <w:bCs/>
          <w:sz w:val="22"/>
          <w:szCs w:val="22"/>
        </w:rPr>
      </w:pPr>
    </w:p>
    <w:p w14:paraId="183AB022" w14:textId="7403656D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6.</w:t>
      </w: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Nazwy (firmy) podwykonawców, na których zasoby powołujemy się na zasadach</w:t>
      </w:r>
    </w:p>
    <w:p w14:paraId="1E83C9D7" w14:textId="411D3882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 xml:space="preserve">określonych w art. 118 PZP, w celu wykazania spełniania warunków udziału </w:t>
      </w:r>
    </w:p>
    <w:p w14:paraId="40E30D81" w14:textId="3B87646D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w postępowaniu:</w:t>
      </w:r>
    </w:p>
    <w:p w14:paraId="6189E3E1" w14:textId="645E5590" w:rsidR="00E1504F" w:rsidRDefault="00E1504F" w:rsidP="00C11FC9">
      <w:pPr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F5395" w14:textId="77777777" w:rsidR="00E74BCB" w:rsidRPr="00E74BCB" w:rsidRDefault="00E74BCB" w:rsidP="00E74BCB">
      <w:pPr>
        <w:jc w:val="center"/>
        <w:rPr>
          <w:rFonts w:ascii="Cambria" w:hAnsi="Cambria" w:cstheme="minorHAnsi"/>
          <w:sz w:val="22"/>
          <w:szCs w:val="22"/>
        </w:rPr>
      </w:pPr>
    </w:p>
    <w:p w14:paraId="01F81CAA" w14:textId="77777777" w:rsidR="00E1504F" w:rsidRPr="00C11FC9" w:rsidRDefault="00E1504F" w:rsidP="00C11FC9">
      <w:pPr>
        <w:pStyle w:val="Akapitzlist"/>
        <w:suppressAutoHyphens w:val="0"/>
        <w:ind w:left="426" w:hanging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lastRenderedPageBreak/>
        <w:t>7.</w:t>
      </w:r>
      <w:r w:rsidRPr="00C11FC9">
        <w:rPr>
          <w:rFonts w:ascii="Cambria" w:hAnsi="Cambria" w:cstheme="minorHAnsi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C11FC9">
        <w:rPr>
          <w:rFonts w:ascii="Cambria" w:hAnsi="Cambria" w:cstheme="minorHAnsi"/>
          <w:sz w:val="22"/>
          <w:szCs w:val="22"/>
          <w:vertAlign w:val="superscript"/>
        </w:rPr>
        <w:footnoteReference w:id="1"/>
      </w:r>
      <w:r w:rsidRPr="00C11FC9">
        <w:rPr>
          <w:rFonts w:ascii="Cambria" w:hAnsi="Cambria" w:cstheme="minorHAnsi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61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E1504F" w:rsidRPr="00C11FC9" w14:paraId="1C9913D6" w14:textId="77777777" w:rsidTr="00476143">
        <w:trPr>
          <w:trHeight w:val="84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7044C8" w14:textId="77777777" w:rsidR="00E1504F" w:rsidRPr="00C11FC9" w:rsidRDefault="00E1504F" w:rsidP="00C11FC9">
            <w:pPr>
              <w:ind w:left="29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C0B67C7" w14:textId="77777777" w:rsidR="00E1504F" w:rsidRPr="00C11FC9" w:rsidRDefault="00E1504F" w:rsidP="00C11FC9">
            <w:pPr>
              <w:ind w:left="29" w:hanging="8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C11FC9">
              <w:rPr>
                <w:rFonts w:ascii="Cambria" w:hAnsi="Cambria" w:cstheme="minorHAnsi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E1504F" w:rsidRPr="00C11FC9" w14:paraId="17257658" w14:textId="77777777" w:rsidTr="00476143">
        <w:trPr>
          <w:trHeight w:val="4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AB7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D61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4EAAE3C5" w14:textId="77777777" w:rsidTr="00476143">
        <w:trPr>
          <w:trHeight w:val="41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B39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799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4AC9AB5C" w14:textId="77777777" w:rsidTr="00476143">
        <w:trPr>
          <w:trHeight w:val="41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895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1B5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504F" w:rsidRPr="00C11FC9" w14:paraId="0C0C6793" w14:textId="77777777" w:rsidTr="00476143">
        <w:trPr>
          <w:trHeight w:val="41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183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74F" w14:textId="77777777" w:rsidR="00E1504F" w:rsidRPr="00C11FC9" w:rsidRDefault="00E1504F" w:rsidP="00C11FC9">
            <w:pPr>
              <w:ind w:left="29" w:hanging="709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52EE3CE1" w14:textId="77777777" w:rsidR="00E1504F" w:rsidRPr="00C11FC9" w:rsidRDefault="00E1504F" w:rsidP="00C11FC9">
      <w:pPr>
        <w:pStyle w:val="Akapitzlist"/>
        <w:suppressAutoHyphens w:val="0"/>
        <w:ind w:left="709" w:hanging="709"/>
        <w:contextualSpacing w:val="0"/>
        <w:jc w:val="both"/>
        <w:rPr>
          <w:rFonts w:ascii="Cambria" w:hAnsi="Cambria" w:cstheme="minorHAnsi"/>
          <w:bCs/>
          <w:sz w:val="22"/>
          <w:szCs w:val="22"/>
          <w:lang w:eastAsia="en-US"/>
        </w:rPr>
      </w:pPr>
    </w:p>
    <w:p w14:paraId="18A272B6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8. </w:t>
      </w:r>
      <w:r w:rsidRPr="00C11FC9">
        <w:rPr>
          <w:rFonts w:ascii="Cambria" w:hAnsi="Cambria" w:cstheme="minorHAnsi"/>
          <w:bCs/>
          <w:sz w:val="22"/>
          <w:szCs w:val="22"/>
        </w:rPr>
        <w:tab/>
        <w:t>Następujące informacje zawarte w naszej ofercie stanowią tajemnicę przedsiębiorstwa:</w:t>
      </w:r>
    </w:p>
    <w:p w14:paraId="2B1763F8" w14:textId="77777777" w:rsidR="00E1504F" w:rsidRPr="00C11FC9" w:rsidRDefault="00E1504F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62EF3F" w14:textId="77777777" w:rsidR="00E1504F" w:rsidRPr="00C11FC9" w:rsidRDefault="00E1504F" w:rsidP="00C11FC9">
      <w:pPr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5D8108AB" w14:textId="088B5C56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 xml:space="preserve">Uzasadnienie zastrzeżenia ww. informacji jako tajemnicy przedsiębiorstwa zostało </w:t>
      </w:r>
    </w:p>
    <w:p w14:paraId="3A367E95" w14:textId="7E3CC56C" w:rsidR="00E1504F" w:rsidRPr="00C11FC9" w:rsidRDefault="002118FC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 xml:space="preserve">załączone do naszej oferty. </w:t>
      </w:r>
    </w:p>
    <w:p w14:paraId="57A2FAA3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22761742" w14:textId="77777777" w:rsidR="00E1504F" w:rsidRPr="00C11FC9" w:rsidRDefault="00E1504F" w:rsidP="00C11FC9">
      <w:p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9.</w:t>
      </w:r>
      <w:r w:rsidRPr="00C11FC9">
        <w:rPr>
          <w:rFonts w:ascii="Cambria" w:hAnsi="Cambria" w:cstheme="minorHAnsi"/>
          <w:bCs/>
          <w:sz w:val="22"/>
          <w:szCs w:val="22"/>
        </w:rPr>
        <w:tab/>
        <w:t>Wszelką korespondencję w sprawie niniejszego postępowania należy kierować na:</w:t>
      </w:r>
    </w:p>
    <w:p w14:paraId="276702DD" w14:textId="40B3D09B" w:rsidR="00E1504F" w:rsidRPr="00C11FC9" w:rsidRDefault="002118FC" w:rsidP="00C11FC9">
      <w:pPr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e-mail: …………………………………………………………………</w:t>
      </w:r>
    </w:p>
    <w:p w14:paraId="35E5A17E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10.</w:t>
      </w:r>
      <w:r w:rsidRPr="00C11FC9">
        <w:rPr>
          <w:rFonts w:ascii="Cambria" w:hAnsi="Cambria" w:cstheme="minorHAnsi"/>
          <w:bCs/>
          <w:sz w:val="22"/>
          <w:szCs w:val="22"/>
        </w:rPr>
        <w:tab/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C11FC9">
        <w:rPr>
          <w:rFonts w:ascii="Cambria" w:hAnsi="Cambria" w:cstheme="minorHAnsi"/>
          <w:bCs/>
          <w:sz w:val="22"/>
          <w:szCs w:val="22"/>
        </w:rPr>
        <w:t>późn</w:t>
      </w:r>
      <w:proofErr w:type="spellEnd"/>
      <w:r w:rsidRPr="00C11FC9">
        <w:rPr>
          <w:rFonts w:ascii="Cambria" w:hAnsi="Cambria" w:cstheme="minorHAnsi"/>
          <w:bCs/>
          <w:sz w:val="22"/>
          <w:szCs w:val="22"/>
        </w:rPr>
        <w:t>. zm. – „RODO”) wobec osób fizycznych, od których dane osobowe bezpośrednio lub pośrednio pozyskałem w celu ubiegania się o udzielenie zamówienia publicznego w niniejszym postępowaniu.*</w:t>
      </w:r>
    </w:p>
    <w:p w14:paraId="45712402" w14:textId="0FEF96F6" w:rsidR="00E1504F" w:rsidRPr="00C11FC9" w:rsidRDefault="002118FC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>
        <w:rPr>
          <w:rFonts w:ascii="Cambria" w:hAnsi="Cambria" w:cstheme="minorHAnsi"/>
          <w:bCs/>
          <w:sz w:val="22"/>
          <w:szCs w:val="22"/>
        </w:rPr>
        <w:t xml:space="preserve"> </w:t>
      </w:r>
      <w:r w:rsidR="00E1504F" w:rsidRPr="00C11FC9">
        <w:rPr>
          <w:rFonts w:ascii="Cambria" w:hAnsi="Cambria" w:cstheme="minorHAnsi"/>
          <w:bCs/>
          <w:sz w:val="22"/>
          <w:szCs w:val="22"/>
        </w:rPr>
        <w:t>*</w:t>
      </w:r>
      <w:r w:rsidR="00E1504F" w:rsidRPr="00C11FC9">
        <w:rPr>
          <w:rFonts w:ascii="Cambria" w:hAnsi="Cambria" w:cstheme="minorHAnsi"/>
          <w:bCs/>
          <w:i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207F3446" w14:textId="0A601466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11.</w:t>
      </w:r>
      <w:r w:rsidR="002118FC">
        <w:rPr>
          <w:rFonts w:ascii="Cambria" w:hAnsi="Cambria" w:cstheme="minorHAnsi"/>
          <w:sz w:val="22"/>
          <w:szCs w:val="22"/>
        </w:rPr>
        <w:t xml:space="preserve"> </w:t>
      </w:r>
      <w:r w:rsidRPr="00C11FC9">
        <w:rPr>
          <w:rFonts w:ascii="Cambria" w:hAnsi="Cambria" w:cstheme="minorHAnsi"/>
          <w:sz w:val="22"/>
          <w:szCs w:val="22"/>
          <w:lang w:eastAsia="pl-PL"/>
        </w:rPr>
        <w:t>W przypadku wyboru naszej oferty jako oferty najkorzystniejszej Zamawiający będzie dokonywać przelewów celem zapłaty za zrealizowaną dostawę na następujący numer rachunku bankowego:</w:t>
      </w:r>
    </w:p>
    <w:p w14:paraId="4B052936" w14:textId="299F6128" w:rsidR="00E1504F" w:rsidRPr="00C11FC9" w:rsidRDefault="002118FC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>
        <w:rPr>
          <w:rFonts w:ascii="Cambria" w:hAnsi="Cambria" w:cstheme="minorHAnsi"/>
          <w:sz w:val="22"/>
          <w:szCs w:val="22"/>
          <w:lang w:eastAsia="pl-PL"/>
        </w:rPr>
        <w:t xml:space="preserve"> </w:t>
      </w:r>
      <w:r w:rsidR="00E1504F" w:rsidRPr="00C11FC9">
        <w:rPr>
          <w:rFonts w:ascii="Cambria" w:hAnsi="Cambria" w:cstheme="minorHAnsi"/>
          <w:sz w:val="22"/>
          <w:szCs w:val="22"/>
          <w:lang w:eastAsia="pl-PL"/>
        </w:rPr>
        <w:t>………………………………………………………………………………..</w:t>
      </w:r>
    </w:p>
    <w:p w14:paraId="200AD6E8" w14:textId="708ADFCF" w:rsidR="00E1504F" w:rsidRPr="00C11FC9" w:rsidRDefault="002118FC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>
        <w:rPr>
          <w:rFonts w:ascii="Cambria" w:hAnsi="Cambria" w:cstheme="minorHAnsi"/>
          <w:sz w:val="22"/>
          <w:szCs w:val="22"/>
          <w:lang w:eastAsia="pl-PL"/>
        </w:rPr>
        <w:t xml:space="preserve"> </w:t>
      </w:r>
      <w:r w:rsidR="00E1504F" w:rsidRPr="00C11FC9">
        <w:rPr>
          <w:rFonts w:ascii="Cambria" w:hAnsi="Cambria" w:cstheme="minorHAnsi"/>
          <w:sz w:val="22"/>
          <w:szCs w:val="22"/>
          <w:lang w:eastAsia="pl-PL"/>
        </w:rPr>
        <w:t>Nazwa Banku ………………………………………………………</w:t>
      </w:r>
    </w:p>
    <w:p w14:paraId="5AE35766" w14:textId="43F2124A" w:rsidR="00E1504F" w:rsidRPr="00C11FC9" w:rsidRDefault="002118FC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>
        <w:rPr>
          <w:rFonts w:ascii="Cambria" w:hAnsi="Cambria" w:cstheme="minorHAnsi"/>
          <w:sz w:val="22"/>
          <w:szCs w:val="22"/>
          <w:lang w:eastAsia="pl-PL"/>
        </w:rPr>
        <w:t xml:space="preserve"> </w:t>
      </w:r>
      <w:r w:rsidR="00E1504F" w:rsidRPr="00C11FC9">
        <w:rPr>
          <w:rFonts w:ascii="Cambria" w:hAnsi="Cambria" w:cstheme="minorHAnsi"/>
          <w:sz w:val="22"/>
          <w:szCs w:val="22"/>
          <w:lang w:eastAsia="pl-PL"/>
        </w:rPr>
        <w:t>Każdorazowa zmiana numeru rachunku bankowego Wykonawcy będzie wymagała zawarcia aneksu do umowy zawartej z Zamawiającym.</w:t>
      </w:r>
    </w:p>
    <w:p w14:paraId="5E9CCB14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12. Wadium wniesione w formie pieniężnej prosimy zwrócić na podany rachunek bankowy ………………………………………………………………………………………………………………………….</w:t>
      </w:r>
    </w:p>
    <w:p w14:paraId="4027B51A" w14:textId="77777777" w:rsidR="00E1504F" w:rsidRPr="00C11FC9" w:rsidRDefault="00E1504F" w:rsidP="00C11FC9">
      <w:pPr>
        <w:suppressAutoHyphens w:val="0"/>
        <w:ind w:left="426" w:hanging="426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t>13.</w:t>
      </w:r>
      <w:r w:rsidRPr="00C11FC9">
        <w:rPr>
          <w:rFonts w:ascii="Cambria" w:hAnsi="Cambria" w:cstheme="minorHAnsi"/>
          <w:sz w:val="22"/>
          <w:szCs w:val="22"/>
          <w:lang w:eastAsia="pl-PL"/>
        </w:rPr>
        <w:tab/>
        <w:t xml:space="preserve">Oświadczamy, że Wykonawca jest </w:t>
      </w:r>
      <w:r w:rsidRPr="00C11FC9">
        <w:rPr>
          <w:rFonts w:ascii="Cambria" w:hAnsi="Cambria" w:cstheme="minorHAnsi"/>
          <w:i/>
          <w:sz w:val="22"/>
          <w:szCs w:val="22"/>
          <w:lang w:eastAsia="pl-PL"/>
        </w:rPr>
        <w:t>(proszę zaznaczyć właściwe):</w:t>
      </w:r>
    </w:p>
    <w:p w14:paraId="4E5B836E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mikroprzedsiębiorstwem</w:t>
      </w:r>
    </w:p>
    <w:p w14:paraId="27CDFCC3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C11FC9">
        <w:rPr>
          <w:rFonts w:ascii="Cambria" w:hAnsi="Cambria" w:cstheme="minorHAnsi"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sz w:val="22"/>
          <w:szCs w:val="22"/>
          <w:lang w:eastAsia="pl-PL"/>
        </w:rPr>
        <w:t xml:space="preserve"> małym przedsiębiorstwem</w:t>
      </w:r>
    </w:p>
    <w:p w14:paraId="24668A9A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średnim przedsiębiorstwem</w:t>
      </w:r>
    </w:p>
    <w:p w14:paraId="0CDFED8C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lastRenderedPageBreak/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dużym przedsiębiorstwem</w:t>
      </w:r>
    </w:p>
    <w:p w14:paraId="05A8BECC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prowadzi jednoosobową działalność gospodarczą</w:t>
      </w:r>
    </w:p>
    <w:p w14:paraId="35AC4EA8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E5265DD" w14:textId="77777777" w:rsidR="00E1504F" w:rsidRPr="00C11FC9" w:rsidRDefault="00E1504F" w:rsidP="00C11FC9">
      <w:pPr>
        <w:suppressAutoHyphens w:val="0"/>
        <w:ind w:left="709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C11FC9">
        <w:rPr>
          <w:rFonts w:ascii="Cambria" w:hAnsi="Cambria" w:cstheme="minorHAnsi"/>
          <w:bCs/>
          <w:sz w:val="22"/>
          <w:szCs w:val="22"/>
          <w:lang w:eastAsia="pl-PL"/>
        </w:rPr>
        <w:sym w:font="Wingdings" w:char="F071"/>
      </w:r>
      <w:r w:rsidRPr="00C11FC9">
        <w:rPr>
          <w:rFonts w:ascii="Cambria" w:hAnsi="Cambria" w:cstheme="minorHAnsi"/>
          <w:bCs/>
          <w:sz w:val="22"/>
          <w:szCs w:val="22"/>
          <w:lang w:eastAsia="pl-PL"/>
        </w:rPr>
        <w:t xml:space="preserve"> inny rodzaj</w:t>
      </w:r>
    </w:p>
    <w:p w14:paraId="2A1A992B" w14:textId="77777777" w:rsidR="00E1504F" w:rsidRPr="00C11FC9" w:rsidRDefault="00E1504F" w:rsidP="00C11FC9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14.</w:t>
      </w:r>
      <w:r w:rsidRPr="00C11FC9">
        <w:rPr>
          <w:rFonts w:ascii="Cambria" w:hAnsi="Cambria" w:cstheme="minorHAnsi"/>
          <w:bCs/>
          <w:sz w:val="22"/>
          <w:szCs w:val="22"/>
        </w:rPr>
        <w:tab/>
        <w:t>Załącznikami do niniejszej oferty są:</w:t>
      </w:r>
    </w:p>
    <w:p w14:paraId="5972BDD8" w14:textId="77777777" w:rsidR="00E1504F" w:rsidRPr="00C11FC9" w:rsidRDefault="00E1504F" w:rsidP="00C11FC9">
      <w:pPr>
        <w:jc w:val="both"/>
        <w:rPr>
          <w:rFonts w:ascii="Cambria" w:hAnsi="Cambria" w:cstheme="minorHAnsi"/>
          <w:bCs/>
          <w:sz w:val="22"/>
          <w:szCs w:val="22"/>
        </w:rPr>
      </w:pPr>
      <w:r w:rsidRPr="00C11FC9">
        <w:rPr>
          <w:rFonts w:ascii="Cambria" w:hAnsi="Cambria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E9DC4A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</w:rPr>
      </w:pPr>
      <w:bookmarkStart w:id="1" w:name="_Hlk43743063"/>
    </w:p>
    <w:p w14:paraId="23B4CE0A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</w:rPr>
        <w:t xml:space="preserve">…………………………………………………….. </w:t>
      </w:r>
      <w:r w:rsidRPr="00C11FC9">
        <w:rPr>
          <w:rFonts w:ascii="Cambria" w:hAnsi="Cambria" w:cstheme="minorHAnsi"/>
          <w:bCs/>
          <w:sz w:val="22"/>
          <w:szCs w:val="22"/>
        </w:rPr>
        <w:br/>
      </w:r>
      <w:bookmarkStart w:id="2" w:name="_Hlk43743043"/>
      <w:r w:rsidRPr="00C11FC9">
        <w:rPr>
          <w:rFonts w:ascii="Cambria" w:hAnsi="Cambria" w:cstheme="minorHAnsi"/>
          <w:bCs/>
          <w:sz w:val="22"/>
          <w:szCs w:val="22"/>
        </w:rPr>
        <w:br/>
      </w: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>(podpis)</w:t>
      </w:r>
    </w:p>
    <w:p w14:paraId="6A511039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</w:p>
    <w:p w14:paraId="42E85C8F" w14:textId="77777777" w:rsidR="00E1504F" w:rsidRPr="00C11FC9" w:rsidRDefault="00E1504F" w:rsidP="00C11FC9">
      <w:pPr>
        <w:ind w:left="3969"/>
        <w:jc w:val="center"/>
        <w:rPr>
          <w:rFonts w:ascii="Cambria" w:hAnsi="Cambria" w:cstheme="minorHAnsi"/>
          <w:bCs/>
          <w:sz w:val="22"/>
          <w:szCs w:val="22"/>
          <w:vertAlign w:val="superscript"/>
        </w:rPr>
      </w:pPr>
    </w:p>
    <w:p w14:paraId="6733AB78" w14:textId="77777777" w:rsidR="00E1504F" w:rsidRPr="00C11FC9" w:rsidRDefault="00E1504F" w:rsidP="00C11FC9">
      <w:pPr>
        <w:jc w:val="both"/>
        <w:rPr>
          <w:rFonts w:ascii="Cambria" w:hAnsi="Cambria" w:cstheme="minorHAnsi"/>
          <w:iCs/>
          <w:sz w:val="22"/>
          <w:szCs w:val="22"/>
        </w:rPr>
      </w:pPr>
      <w:bookmarkStart w:id="3" w:name="_Hlk60047166"/>
      <w:r w:rsidRPr="00C11FC9">
        <w:rPr>
          <w:rFonts w:ascii="Cambria" w:hAnsi="Cambria" w:cstheme="minorHAnsi"/>
          <w:iCs/>
          <w:sz w:val="22"/>
          <w:szCs w:val="22"/>
        </w:rPr>
        <w:t>Dokument musi być złożony pod rygorem nieważności w formie elektronicznej (tj. w postaci elektronicznej opatrzonej kwalifikowanym podpisem elektronicznym</w:t>
      </w:r>
      <w:bookmarkEnd w:id="2"/>
      <w:r w:rsidRPr="00C11FC9">
        <w:rPr>
          <w:rFonts w:ascii="Cambria" w:hAnsi="Cambria" w:cstheme="minorHAnsi"/>
          <w:iCs/>
          <w:sz w:val="22"/>
          <w:szCs w:val="22"/>
        </w:rPr>
        <w:t>)</w:t>
      </w:r>
    </w:p>
    <w:p w14:paraId="44460C69" w14:textId="77777777" w:rsidR="00E1504F" w:rsidRPr="00C11FC9" w:rsidRDefault="00E1504F" w:rsidP="00C11FC9">
      <w:pPr>
        <w:rPr>
          <w:rFonts w:ascii="Cambria" w:hAnsi="Cambria" w:cstheme="minorHAnsi"/>
          <w:iCs/>
          <w:sz w:val="22"/>
          <w:szCs w:val="22"/>
        </w:rPr>
      </w:pPr>
    </w:p>
    <w:bookmarkEnd w:id="1"/>
    <w:bookmarkEnd w:id="3"/>
    <w:p w14:paraId="4E56EE9C" w14:textId="77777777" w:rsidR="00E1504F" w:rsidRPr="00C11FC9" w:rsidRDefault="00E1504F" w:rsidP="00C11FC9">
      <w:pPr>
        <w:rPr>
          <w:rFonts w:ascii="Cambria" w:hAnsi="Cambria" w:cstheme="minorHAnsi"/>
          <w:bCs/>
          <w:sz w:val="22"/>
          <w:szCs w:val="22"/>
          <w:vertAlign w:val="superscript"/>
        </w:rPr>
      </w:pPr>
      <w:r w:rsidRPr="00C11FC9">
        <w:rPr>
          <w:rFonts w:ascii="Cambria" w:hAnsi="Cambria" w:cstheme="minorHAnsi"/>
          <w:bCs/>
          <w:sz w:val="22"/>
          <w:szCs w:val="22"/>
          <w:vertAlign w:val="superscript"/>
        </w:rPr>
        <w:t xml:space="preserve">* - niepotrzebne skreślić </w:t>
      </w:r>
    </w:p>
    <w:p w14:paraId="54C6571C" w14:textId="77777777" w:rsidR="00177E71" w:rsidRPr="00C11FC9" w:rsidRDefault="00177E71" w:rsidP="00C11FC9">
      <w:pPr>
        <w:jc w:val="both"/>
        <w:rPr>
          <w:rFonts w:ascii="Cambria" w:hAnsi="Cambria" w:cstheme="minorHAnsi"/>
          <w:sz w:val="22"/>
          <w:szCs w:val="22"/>
        </w:rPr>
      </w:pPr>
    </w:p>
    <w:sectPr w:rsidR="00177E71" w:rsidRPr="00C11F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10994" w14:textId="77777777" w:rsidR="0042577D" w:rsidRDefault="0042577D">
      <w:r>
        <w:separator/>
      </w:r>
    </w:p>
  </w:endnote>
  <w:endnote w:type="continuationSeparator" w:id="0">
    <w:p w14:paraId="68D5B36A" w14:textId="77777777" w:rsidR="0042577D" w:rsidRDefault="0042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EAD7" w14:textId="0581EC99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</w:p>
  <w:p w14:paraId="5E05166A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31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0439D852" w14:textId="77777777" w:rsidR="00A16F63" w:rsidRDefault="00A16F63">
    <w:pPr>
      <w:pStyle w:val="Stopka"/>
      <w:rPr>
        <w:rFonts w:ascii="Cambria" w:hAnsi="Cambria" w:cs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A8AB" w14:textId="239F7DC2" w:rsidR="00A16F63" w:rsidRDefault="0055368A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>
      <w:rPr>
        <w:rFonts w:ascii="Cambria" w:hAnsi="Cambria" w:cs="Cambria"/>
        <w:noProof/>
      </w:rPr>
      <w:drawing>
        <wp:inline distT="0" distB="0" distL="0" distR="0" wp14:anchorId="2D2BDA47" wp14:editId="115FCF46">
          <wp:extent cx="5476875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568B6" w14:textId="77777777" w:rsidR="00A16F63" w:rsidRDefault="00A16F63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Cambria" w:hAnsi="Cambria" w:cs="Cambria"/>
      </w:rPr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 w:rsidR="00943B60">
      <w:rPr>
        <w:rFonts w:cs="Cambria"/>
        <w:noProof/>
      </w:rPr>
      <w:t>1</w:t>
    </w:r>
    <w:r>
      <w:rPr>
        <w:rFonts w:cs="Cambria"/>
      </w:rPr>
      <w:fldChar w:fldCharType="end"/>
    </w:r>
    <w:r>
      <w:rPr>
        <w:rFonts w:ascii="Cambria" w:eastAsia="Cambria" w:hAnsi="Cambria" w:cs="Cambria"/>
      </w:rPr>
      <w:t xml:space="preserve"> </w:t>
    </w:r>
    <w:r>
      <w:rPr>
        <w:rFonts w:ascii="Cambria" w:hAnsi="Cambria" w:cs="Cambria"/>
      </w:rPr>
      <w:t xml:space="preserve">| </w:t>
    </w:r>
    <w:r>
      <w:rPr>
        <w:rFonts w:ascii="Cambria" w:hAnsi="Cambria" w:cs="Cambria"/>
        <w:color w:val="7F7F7F"/>
        <w:spacing w:val="60"/>
      </w:rPr>
      <w:t>Strona</w:t>
    </w:r>
  </w:p>
  <w:p w14:paraId="5E3ED79F" w14:textId="77777777" w:rsidR="00A16F63" w:rsidRDefault="00A16F63">
    <w:pPr>
      <w:pStyle w:val="Stopka"/>
      <w:jc w:val="right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EEDA" w14:textId="77777777" w:rsidR="0042577D" w:rsidRDefault="0042577D">
      <w:r>
        <w:separator/>
      </w:r>
    </w:p>
  </w:footnote>
  <w:footnote w:type="continuationSeparator" w:id="0">
    <w:p w14:paraId="6EBC823B" w14:textId="77777777" w:rsidR="0042577D" w:rsidRDefault="0042577D">
      <w:r>
        <w:continuationSeparator/>
      </w:r>
    </w:p>
  </w:footnote>
  <w:footnote w:id="1">
    <w:p w14:paraId="780CC809" w14:textId="77777777" w:rsidR="00E1504F" w:rsidRDefault="00E1504F" w:rsidP="00E1504F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0094" w14:textId="77777777" w:rsidR="00A16F63" w:rsidRDefault="00A16F63">
    <w:pPr>
      <w:pStyle w:val="Tekstpodstawowy"/>
      <w:spacing w:line="276" w:lineRule="auto"/>
      <w:jc w:val="both"/>
    </w:pPr>
    <w: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0604" w14:textId="4BD1DC85" w:rsidR="00777734" w:rsidRPr="00556F13" w:rsidRDefault="00777734" w:rsidP="00556F13">
    <w:pPr>
      <w:spacing w:after="120"/>
      <w:jc w:val="right"/>
      <w:rPr>
        <w:rFonts w:ascii="Arial" w:hAnsi="Arial" w:cs="Arial"/>
        <w:b/>
        <w:bCs/>
        <w:lang w:eastAsia="pl-PL"/>
      </w:rPr>
    </w:pPr>
    <w:r w:rsidRPr="00556F13">
      <w:rPr>
        <w:rFonts w:ascii="Arial" w:hAnsi="Arial" w:cs="Arial"/>
        <w:b/>
        <w:bCs/>
      </w:rPr>
      <w:t>Załącznik nr 1 do SWZ</w:t>
    </w:r>
  </w:p>
  <w:p w14:paraId="785FC3F4" w14:textId="77777777" w:rsidR="00777734" w:rsidRDefault="0077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8EFCDF86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65" w:hanging="465"/>
      </w:pPr>
      <w:rPr>
        <w:rFonts w:ascii="Cambria" w:hAnsi="Cambria" w:cs="Arial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mbria" w:hAnsi="Cambria" w:cs="Arial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mbria" w:hAnsi="Cambria" w:cs="Arial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mbria" w:hAnsi="Cambria" w:cs="Arial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mbria" w:hAnsi="Cambria" w:cs="Arial" w:hint="default"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sz w:val="22"/>
        <w:szCs w:val="22"/>
        <w:lang w:eastAsia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08"/>
        </w:tabs>
        <w:ind w:left="1429" w:hanging="360"/>
      </w:pPr>
      <w:rPr>
        <w:rFonts w:ascii="Cambria" w:hAnsi="Cambria" w:cs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  <w:rPr>
        <w:rFonts w:ascii="Liberation Serif" w:hAnsi="Liberation Serif"/>
      </w:rPr>
    </w:lvl>
  </w:abstractNum>
  <w:abstractNum w:abstractNumId="14" w15:restartNumberingAfterBreak="0">
    <w:nsid w:val="082A74F0"/>
    <w:multiLevelType w:val="hybridMultilevel"/>
    <w:tmpl w:val="D136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F3992"/>
    <w:multiLevelType w:val="hybridMultilevel"/>
    <w:tmpl w:val="B68C9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32363D9"/>
    <w:multiLevelType w:val="hybridMultilevel"/>
    <w:tmpl w:val="A5FC4082"/>
    <w:lvl w:ilvl="0" w:tplc="00000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C2535"/>
    <w:multiLevelType w:val="hybridMultilevel"/>
    <w:tmpl w:val="1AAA3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8332E5"/>
    <w:multiLevelType w:val="hybridMultilevel"/>
    <w:tmpl w:val="466AE598"/>
    <w:lvl w:ilvl="0" w:tplc="0415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17A01A85"/>
    <w:multiLevelType w:val="hybridMultilevel"/>
    <w:tmpl w:val="53F41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358E"/>
    <w:multiLevelType w:val="hybridMultilevel"/>
    <w:tmpl w:val="6FC2D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C3E36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E4AA7"/>
    <w:multiLevelType w:val="hybridMultilevel"/>
    <w:tmpl w:val="4C48CC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7565364"/>
    <w:multiLevelType w:val="multilevel"/>
    <w:tmpl w:val="F9F015FE"/>
    <w:lvl w:ilvl="0">
      <w:start w:val="4"/>
      <w:numFmt w:val="decimal"/>
      <w:lvlText w:val="%1"/>
      <w:lvlJc w:val="left"/>
      <w:pPr>
        <w:ind w:left="568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99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1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2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6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3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28562480"/>
    <w:multiLevelType w:val="hybridMultilevel"/>
    <w:tmpl w:val="1220A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1A4FBA"/>
    <w:multiLevelType w:val="hybridMultilevel"/>
    <w:tmpl w:val="8E0CD32E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F26B17"/>
    <w:multiLevelType w:val="hybridMultilevel"/>
    <w:tmpl w:val="EB48C96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31E3F9C"/>
    <w:multiLevelType w:val="hybridMultilevel"/>
    <w:tmpl w:val="343EB066"/>
    <w:lvl w:ilvl="0" w:tplc="1082CE8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F03056"/>
    <w:multiLevelType w:val="hybridMultilevel"/>
    <w:tmpl w:val="36129CDA"/>
    <w:lvl w:ilvl="0" w:tplc="80D020CA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8870F3"/>
    <w:multiLevelType w:val="hybridMultilevel"/>
    <w:tmpl w:val="154685A0"/>
    <w:lvl w:ilvl="0" w:tplc="2898A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441FC0"/>
    <w:multiLevelType w:val="hybridMultilevel"/>
    <w:tmpl w:val="7EE209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6941EB"/>
    <w:multiLevelType w:val="hybridMultilevel"/>
    <w:tmpl w:val="89F8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21969"/>
    <w:multiLevelType w:val="hybridMultilevel"/>
    <w:tmpl w:val="335E2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C7EEB"/>
    <w:multiLevelType w:val="hybridMultilevel"/>
    <w:tmpl w:val="CA62B2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5533C"/>
    <w:multiLevelType w:val="hybridMultilevel"/>
    <w:tmpl w:val="C5166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9C912D3"/>
    <w:multiLevelType w:val="hybridMultilevel"/>
    <w:tmpl w:val="5434A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B48AC"/>
    <w:multiLevelType w:val="hybridMultilevel"/>
    <w:tmpl w:val="69C6321A"/>
    <w:lvl w:ilvl="0" w:tplc="5FF21D2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A5037"/>
    <w:multiLevelType w:val="hybridMultilevel"/>
    <w:tmpl w:val="02C4564E"/>
    <w:lvl w:ilvl="0" w:tplc="EA2E99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B1C2C"/>
    <w:multiLevelType w:val="multilevel"/>
    <w:tmpl w:val="F9F015FE"/>
    <w:lvl w:ilvl="0">
      <w:start w:val="4"/>
      <w:numFmt w:val="decimal"/>
      <w:lvlText w:val="%1"/>
      <w:lvlJc w:val="left"/>
      <w:pPr>
        <w:ind w:left="568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99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1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2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6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3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7BC7462F"/>
    <w:multiLevelType w:val="hybridMultilevel"/>
    <w:tmpl w:val="8DB6FDB2"/>
    <w:lvl w:ilvl="0" w:tplc="BDE0D1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3662">
    <w:abstractNumId w:val="0"/>
  </w:num>
  <w:num w:numId="2" w16cid:durableId="1792283474">
    <w:abstractNumId w:val="1"/>
  </w:num>
  <w:num w:numId="3" w16cid:durableId="1386099553">
    <w:abstractNumId w:val="2"/>
  </w:num>
  <w:num w:numId="4" w16cid:durableId="1388720247">
    <w:abstractNumId w:val="3"/>
  </w:num>
  <w:num w:numId="5" w16cid:durableId="166553516">
    <w:abstractNumId w:val="4"/>
  </w:num>
  <w:num w:numId="6" w16cid:durableId="177933895">
    <w:abstractNumId w:val="5"/>
  </w:num>
  <w:num w:numId="7" w16cid:durableId="1594702721">
    <w:abstractNumId w:val="6"/>
  </w:num>
  <w:num w:numId="8" w16cid:durableId="194320140">
    <w:abstractNumId w:val="7"/>
  </w:num>
  <w:num w:numId="9" w16cid:durableId="1286497199">
    <w:abstractNumId w:val="8"/>
  </w:num>
  <w:num w:numId="10" w16cid:durableId="1801218835">
    <w:abstractNumId w:val="9"/>
  </w:num>
  <w:num w:numId="11" w16cid:durableId="270750656">
    <w:abstractNumId w:val="10"/>
  </w:num>
  <w:num w:numId="12" w16cid:durableId="748385831">
    <w:abstractNumId w:val="11"/>
  </w:num>
  <w:num w:numId="13" w16cid:durableId="22555098">
    <w:abstractNumId w:val="12"/>
  </w:num>
  <w:num w:numId="14" w16cid:durableId="1139349163">
    <w:abstractNumId w:val="13"/>
  </w:num>
  <w:num w:numId="15" w16cid:durableId="1113673421">
    <w:abstractNumId w:val="19"/>
  </w:num>
  <w:num w:numId="16" w16cid:durableId="1104807192">
    <w:abstractNumId w:val="18"/>
  </w:num>
  <w:num w:numId="17" w16cid:durableId="540868831">
    <w:abstractNumId w:val="30"/>
  </w:num>
  <w:num w:numId="18" w16cid:durableId="600063905">
    <w:abstractNumId w:val="34"/>
  </w:num>
  <w:num w:numId="19" w16cid:durableId="1234850552">
    <w:abstractNumId w:val="20"/>
  </w:num>
  <w:num w:numId="20" w16cid:durableId="1241477249">
    <w:abstractNumId w:val="37"/>
  </w:num>
  <w:num w:numId="21" w16cid:durableId="1729720953">
    <w:abstractNumId w:val="33"/>
  </w:num>
  <w:num w:numId="22" w16cid:durableId="1787386963">
    <w:abstractNumId w:val="42"/>
  </w:num>
  <w:num w:numId="23" w16cid:durableId="470362976">
    <w:abstractNumId w:val="28"/>
  </w:num>
  <w:num w:numId="24" w16cid:durableId="1341547763">
    <w:abstractNumId w:val="22"/>
  </w:num>
  <w:num w:numId="25" w16cid:durableId="168909544">
    <w:abstractNumId w:val="24"/>
  </w:num>
  <w:num w:numId="26" w16cid:durableId="1384017948">
    <w:abstractNumId w:val="40"/>
  </w:num>
  <w:num w:numId="27" w16cid:durableId="791561579">
    <w:abstractNumId w:val="39"/>
  </w:num>
  <w:num w:numId="28" w16cid:durableId="1663465141">
    <w:abstractNumId w:val="35"/>
  </w:num>
  <w:num w:numId="29" w16cid:durableId="1073431851">
    <w:abstractNumId w:val="17"/>
  </w:num>
  <w:num w:numId="30" w16cid:durableId="880170327">
    <w:abstractNumId w:val="21"/>
  </w:num>
  <w:num w:numId="31" w16cid:durableId="743260865">
    <w:abstractNumId w:val="15"/>
  </w:num>
  <w:num w:numId="32" w16cid:durableId="790828543">
    <w:abstractNumId w:val="32"/>
  </w:num>
  <w:num w:numId="33" w16cid:durableId="191041901">
    <w:abstractNumId w:val="31"/>
  </w:num>
  <w:num w:numId="34" w16cid:durableId="829642004">
    <w:abstractNumId w:val="27"/>
  </w:num>
  <w:num w:numId="35" w16cid:durableId="533924595">
    <w:abstractNumId w:val="38"/>
  </w:num>
  <w:num w:numId="36" w16cid:durableId="785081834">
    <w:abstractNumId w:val="14"/>
  </w:num>
  <w:num w:numId="37" w16cid:durableId="386103701">
    <w:abstractNumId w:val="29"/>
  </w:num>
  <w:num w:numId="38" w16cid:durableId="744107196">
    <w:abstractNumId w:val="16"/>
  </w:num>
  <w:num w:numId="39" w16cid:durableId="1531912467">
    <w:abstractNumId w:val="36"/>
  </w:num>
  <w:num w:numId="40" w16cid:durableId="409274379">
    <w:abstractNumId w:val="26"/>
  </w:num>
  <w:num w:numId="41" w16cid:durableId="2042195739">
    <w:abstractNumId w:val="25"/>
  </w:num>
  <w:num w:numId="42" w16cid:durableId="835152865">
    <w:abstractNumId w:val="41"/>
  </w:num>
  <w:num w:numId="43" w16cid:durableId="20502985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B8"/>
    <w:rsid w:val="00020C8F"/>
    <w:rsid w:val="0002569A"/>
    <w:rsid w:val="000322E0"/>
    <w:rsid w:val="0003302A"/>
    <w:rsid w:val="00034FB8"/>
    <w:rsid w:val="00036863"/>
    <w:rsid w:val="00041F5F"/>
    <w:rsid w:val="00047937"/>
    <w:rsid w:val="00076468"/>
    <w:rsid w:val="000C3A35"/>
    <w:rsid w:val="000E1A03"/>
    <w:rsid w:val="0011171A"/>
    <w:rsid w:val="00116D69"/>
    <w:rsid w:val="00120C01"/>
    <w:rsid w:val="00120F29"/>
    <w:rsid w:val="001232C0"/>
    <w:rsid w:val="001241A2"/>
    <w:rsid w:val="001333F5"/>
    <w:rsid w:val="001419D2"/>
    <w:rsid w:val="0014503D"/>
    <w:rsid w:val="00151EDA"/>
    <w:rsid w:val="001553F7"/>
    <w:rsid w:val="0016226E"/>
    <w:rsid w:val="001658BC"/>
    <w:rsid w:val="00165C83"/>
    <w:rsid w:val="00171A2C"/>
    <w:rsid w:val="0017293F"/>
    <w:rsid w:val="00176D73"/>
    <w:rsid w:val="00177D0C"/>
    <w:rsid w:val="00177E71"/>
    <w:rsid w:val="00195CAC"/>
    <w:rsid w:val="001B14DB"/>
    <w:rsid w:val="001B44D3"/>
    <w:rsid w:val="001C3874"/>
    <w:rsid w:val="001C3A18"/>
    <w:rsid w:val="001D1E48"/>
    <w:rsid w:val="001E0CFA"/>
    <w:rsid w:val="001E2BB2"/>
    <w:rsid w:val="001E717B"/>
    <w:rsid w:val="001F416D"/>
    <w:rsid w:val="002046FA"/>
    <w:rsid w:val="002112FD"/>
    <w:rsid w:val="002118FC"/>
    <w:rsid w:val="00235FC3"/>
    <w:rsid w:val="00244158"/>
    <w:rsid w:val="00254084"/>
    <w:rsid w:val="00263A82"/>
    <w:rsid w:val="002719A8"/>
    <w:rsid w:val="002878FA"/>
    <w:rsid w:val="00295EA4"/>
    <w:rsid w:val="002B4F24"/>
    <w:rsid w:val="002C0F43"/>
    <w:rsid w:val="002C46A7"/>
    <w:rsid w:val="002C51C0"/>
    <w:rsid w:val="002C7771"/>
    <w:rsid w:val="002D59F5"/>
    <w:rsid w:val="002F675B"/>
    <w:rsid w:val="002F7FDD"/>
    <w:rsid w:val="00300B0A"/>
    <w:rsid w:val="003026EF"/>
    <w:rsid w:val="00306541"/>
    <w:rsid w:val="00307540"/>
    <w:rsid w:val="00310846"/>
    <w:rsid w:val="00315FCC"/>
    <w:rsid w:val="003208D1"/>
    <w:rsid w:val="00332A8D"/>
    <w:rsid w:val="003347CB"/>
    <w:rsid w:val="00336B56"/>
    <w:rsid w:val="003406CB"/>
    <w:rsid w:val="00350F6E"/>
    <w:rsid w:val="003519E2"/>
    <w:rsid w:val="003532C3"/>
    <w:rsid w:val="00366FBB"/>
    <w:rsid w:val="00374B60"/>
    <w:rsid w:val="00391480"/>
    <w:rsid w:val="003A2A02"/>
    <w:rsid w:val="003A3B24"/>
    <w:rsid w:val="003A6DC2"/>
    <w:rsid w:val="003B17C0"/>
    <w:rsid w:val="003C291D"/>
    <w:rsid w:val="003D15D5"/>
    <w:rsid w:val="003D2E16"/>
    <w:rsid w:val="003D6B7D"/>
    <w:rsid w:val="003E1952"/>
    <w:rsid w:val="003F310E"/>
    <w:rsid w:val="003F491B"/>
    <w:rsid w:val="00412C52"/>
    <w:rsid w:val="00417842"/>
    <w:rsid w:val="00422E54"/>
    <w:rsid w:val="00423358"/>
    <w:rsid w:val="0042577D"/>
    <w:rsid w:val="00444F00"/>
    <w:rsid w:val="0044783D"/>
    <w:rsid w:val="00454758"/>
    <w:rsid w:val="00461C71"/>
    <w:rsid w:val="00486853"/>
    <w:rsid w:val="004B4F96"/>
    <w:rsid w:val="004C3312"/>
    <w:rsid w:val="004D3D88"/>
    <w:rsid w:val="004E5AF0"/>
    <w:rsid w:val="004F1ABA"/>
    <w:rsid w:val="0050264B"/>
    <w:rsid w:val="005061EF"/>
    <w:rsid w:val="005366C0"/>
    <w:rsid w:val="0055368A"/>
    <w:rsid w:val="00556F13"/>
    <w:rsid w:val="0055797B"/>
    <w:rsid w:val="00562EFB"/>
    <w:rsid w:val="00566004"/>
    <w:rsid w:val="005704B1"/>
    <w:rsid w:val="0057502D"/>
    <w:rsid w:val="00591055"/>
    <w:rsid w:val="0059447E"/>
    <w:rsid w:val="005B4F0F"/>
    <w:rsid w:val="005C1538"/>
    <w:rsid w:val="005D193A"/>
    <w:rsid w:val="005E5200"/>
    <w:rsid w:val="005E7C13"/>
    <w:rsid w:val="00601A5C"/>
    <w:rsid w:val="00625457"/>
    <w:rsid w:val="00625C30"/>
    <w:rsid w:val="00625E66"/>
    <w:rsid w:val="00630F07"/>
    <w:rsid w:val="00660F6A"/>
    <w:rsid w:val="00663274"/>
    <w:rsid w:val="006659D8"/>
    <w:rsid w:val="00685690"/>
    <w:rsid w:val="00686A60"/>
    <w:rsid w:val="00687527"/>
    <w:rsid w:val="006972BE"/>
    <w:rsid w:val="006A5590"/>
    <w:rsid w:val="006A7722"/>
    <w:rsid w:val="006C39CB"/>
    <w:rsid w:val="006C3E2D"/>
    <w:rsid w:val="006E6B1C"/>
    <w:rsid w:val="006F286B"/>
    <w:rsid w:val="007024E6"/>
    <w:rsid w:val="007148AF"/>
    <w:rsid w:val="007237B4"/>
    <w:rsid w:val="00726D28"/>
    <w:rsid w:val="00743E26"/>
    <w:rsid w:val="00771570"/>
    <w:rsid w:val="00773D52"/>
    <w:rsid w:val="00777734"/>
    <w:rsid w:val="00785765"/>
    <w:rsid w:val="00793736"/>
    <w:rsid w:val="00793CCC"/>
    <w:rsid w:val="007A4145"/>
    <w:rsid w:val="007B1578"/>
    <w:rsid w:val="007B3803"/>
    <w:rsid w:val="007E1D8C"/>
    <w:rsid w:val="007F00F1"/>
    <w:rsid w:val="007F4147"/>
    <w:rsid w:val="00817C79"/>
    <w:rsid w:val="008211D4"/>
    <w:rsid w:val="008339AA"/>
    <w:rsid w:val="008411B5"/>
    <w:rsid w:val="00842676"/>
    <w:rsid w:val="00847119"/>
    <w:rsid w:val="00864715"/>
    <w:rsid w:val="0087334C"/>
    <w:rsid w:val="00874897"/>
    <w:rsid w:val="00882039"/>
    <w:rsid w:val="008853DB"/>
    <w:rsid w:val="008C0EF6"/>
    <w:rsid w:val="008C4423"/>
    <w:rsid w:val="008C58C4"/>
    <w:rsid w:val="008D2D97"/>
    <w:rsid w:val="008D369F"/>
    <w:rsid w:val="008D5B95"/>
    <w:rsid w:val="008D66ED"/>
    <w:rsid w:val="008E343C"/>
    <w:rsid w:val="008E39B9"/>
    <w:rsid w:val="008E5161"/>
    <w:rsid w:val="008E5591"/>
    <w:rsid w:val="00901FDC"/>
    <w:rsid w:val="00902427"/>
    <w:rsid w:val="009026BF"/>
    <w:rsid w:val="00904276"/>
    <w:rsid w:val="0090455F"/>
    <w:rsid w:val="00911E39"/>
    <w:rsid w:val="00920884"/>
    <w:rsid w:val="009337E0"/>
    <w:rsid w:val="00940772"/>
    <w:rsid w:val="00940DF1"/>
    <w:rsid w:val="00943B60"/>
    <w:rsid w:val="00951C12"/>
    <w:rsid w:val="0096414C"/>
    <w:rsid w:val="00994DF4"/>
    <w:rsid w:val="00995A1C"/>
    <w:rsid w:val="009A04B2"/>
    <w:rsid w:val="009A04F8"/>
    <w:rsid w:val="009C381B"/>
    <w:rsid w:val="009D516F"/>
    <w:rsid w:val="009E21C4"/>
    <w:rsid w:val="009E3240"/>
    <w:rsid w:val="009E41D2"/>
    <w:rsid w:val="009E6723"/>
    <w:rsid w:val="009F6C33"/>
    <w:rsid w:val="00A04B0A"/>
    <w:rsid w:val="00A052D3"/>
    <w:rsid w:val="00A05714"/>
    <w:rsid w:val="00A05725"/>
    <w:rsid w:val="00A16D44"/>
    <w:rsid w:val="00A16F63"/>
    <w:rsid w:val="00A32866"/>
    <w:rsid w:val="00A45474"/>
    <w:rsid w:val="00A47FF5"/>
    <w:rsid w:val="00A62F67"/>
    <w:rsid w:val="00A84322"/>
    <w:rsid w:val="00A86679"/>
    <w:rsid w:val="00AA2254"/>
    <w:rsid w:val="00AA529C"/>
    <w:rsid w:val="00AC3B7E"/>
    <w:rsid w:val="00AC6194"/>
    <w:rsid w:val="00AD701B"/>
    <w:rsid w:val="00AE56CF"/>
    <w:rsid w:val="00AF1BD1"/>
    <w:rsid w:val="00B233D7"/>
    <w:rsid w:val="00B77177"/>
    <w:rsid w:val="00B801DC"/>
    <w:rsid w:val="00B80EA2"/>
    <w:rsid w:val="00BA6EAD"/>
    <w:rsid w:val="00BB795C"/>
    <w:rsid w:val="00BC0A90"/>
    <w:rsid w:val="00BC3AA2"/>
    <w:rsid w:val="00BC7640"/>
    <w:rsid w:val="00BD730C"/>
    <w:rsid w:val="00C004AA"/>
    <w:rsid w:val="00C03863"/>
    <w:rsid w:val="00C05C08"/>
    <w:rsid w:val="00C11FC9"/>
    <w:rsid w:val="00C1384E"/>
    <w:rsid w:val="00C149B4"/>
    <w:rsid w:val="00C150B8"/>
    <w:rsid w:val="00C252CB"/>
    <w:rsid w:val="00C25A2A"/>
    <w:rsid w:val="00C41D0E"/>
    <w:rsid w:val="00C4484D"/>
    <w:rsid w:val="00C45964"/>
    <w:rsid w:val="00C545A3"/>
    <w:rsid w:val="00C570E5"/>
    <w:rsid w:val="00C57D82"/>
    <w:rsid w:val="00C725EF"/>
    <w:rsid w:val="00C7793E"/>
    <w:rsid w:val="00C96F41"/>
    <w:rsid w:val="00CC4A33"/>
    <w:rsid w:val="00CC51E8"/>
    <w:rsid w:val="00CD47B0"/>
    <w:rsid w:val="00CD58C4"/>
    <w:rsid w:val="00CF52E7"/>
    <w:rsid w:val="00CF70F2"/>
    <w:rsid w:val="00D12B27"/>
    <w:rsid w:val="00D13475"/>
    <w:rsid w:val="00D1471B"/>
    <w:rsid w:val="00D27515"/>
    <w:rsid w:val="00D36302"/>
    <w:rsid w:val="00D41417"/>
    <w:rsid w:val="00D44198"/>
    <w:rsid w:val="00D56003"/>
    <w:rsid w:val="00D575AE"/>
    <w:rsid w:val="00D6060A"/>
    <w:rsid w:val="00D6149E"/>
    <w:rsid w:val="00D712BC"/>
    <w:rsid w:val="00D76B3B"/>
    <w:rsid w:val="00D83699"/>
    <w:rsid w:val="00D83867"/>
    <w:rsid w:val="00D83E65"/>
    <w:rsid w:val="00D856AD"/>
    <w:rsid w:val="00D96814"/>
    <w:rsid w:val="00DA08A9"/>
    <w:rsid w:val="00DA2262"/>
    <w:rsid w:val="00DC7F1B"/>
    <w:rsid w:val="00DE1C80"/>
    <w:rsid w:val="00DF509A"/>
    <w:rsid w:val="00DF6300"/>
    <w:rsid w:val="00DF6F96"/>
    <w:rsid w:val="00DF7E57"/>
    <w:rsid w:val="00E1504F"/>
    <w:rsid w:val="00E20C6C"/>
    <w:rsid w:val="00E24CB9"/>
    <w:rsid w:val="00E40287"/>
    <w:rsid w:val="00E41B75"/>
    <w:rsid w:val="00E42A68"/>
    <w:rsid w:val="00E4789B"/>
    <w:rsid w:val="00E50AD6"/>
    <w:rsid w:val="00E64816"/>
    <w:rsid w:val="00E74BCB"/>
    <w:rsid w:val="00E809BE"/>
    <w:rsid w:val="00E84FB7"/>
    <w:rsid w:val="00E85CB7"/>
    <w:rsid w:val="00EA41FD"/>
    <w:rsid w:val="00EB078C"/>
    <w:rsid w:val="00EB2E1D"/>
    <w:rsid w:val="00EC5E3D"/>
    <w:rsid w:val="00EC6B7A"/>
    <w:rsid w:val="00EF4503"/>
    <w:rsid w:val="00F1094F"/>
    <w:rsid w:val="00F110CB"/>
    <w:rsid w:val="00F140E7"/>
    <w:rsid w:val="00F17540"/>
    <w:rsid w:val="00F44AE9"/>
    <w:rsid w:val="00F46D9D"/>
    <w:rsid w:val="00F51579"/>
    <w:rsid w:val="00F53CA9"/>
    <w:rsid w:val="00F562EB"/>
    <w:rsid w:val="00F65266"/>
    <w:rsid w:val="00F65568"/>
    <w:rsid w:val="00F71AE9"/>
    <w:rsid w:val="00F74D03"/>
    <w:rsid w:val="00F826D5"/>
    <w:rsid w:val="00F86F7D"/>
    <w:rsid w:val="00F94DDE"/>
    <w:rsid w:val="00FB43E9"/>
    <w:rsid w:val="00FD0E77"/>
    <w:rsid w:val="00FD4BDF"/>
    <w:rsid w:val="00FF0947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2ADBA"/>
  <w15:chartTrackingRefBased/>
  <w15:docId w15:val="{476A9AB8-8DCD-41A9-89AF-6E67AF3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F24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mbria"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ascii="Cambria" w:hAnsi="Cambria" w:cs="Cambria" w:hint="default"/>
      <w:b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Cambria" w:hAnsi="Cambria" w:cs="Arial" w:hint="default"/>
      <w:bCs/>
      <w:sz w:val="22"/>
      <w:szCs w:val="22"/>
    </w:rPr>
  </w:style>
  <w:style w:type="character" w:customStyle="1" w:styleId="WW8Num6z0">
    <w:name w:val="WW8Num6z0"/>
    <w:rPr>
      <w:rFonts w:ascii="Cambria" w:hAnsi="Cambria" w:cs="Cambria" w:hint="default"/>
      <w:sz w:val="22"/>
      <w:szCs w:val="22"/>
      <w:lang w:eastAsia="pl-P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Cambria" w:hint="default"/>
      <w:b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b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Domylnaczcionkaakapitu2">
    <w:name w:val="Domyślna czcionka akapitu2"/>
  </w:style>
  <w:style w:type="character" w:customStyle="1" w:styleId="WW8Num21z3">
    <w:name w:val="WW8Num21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rPr>
      <w:rFonts w:ascii="Arial" w:hAnsi="Arial" w:cs="Arial"/>
      <w:sz w:val="22"/>
      <w:szCs w:val="22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uiPriority w:val="99"/>
    <w:rPr>
      <w:rFonts w:eastAsia="Calibri"/>
    </w:rPr>
  </w:style>
  <w:style w:type="character" w:customStyle="1" w:styleId="WW8Num31z2">
    <w:name w:val="WW8Num31z2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rPr>
      <w:color w:val="954F72"/>
      <w:u w:val="single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rPr>
      <w:rFonts w:ascii="Times New Roman" w:hAnsi="Times New Roman" w:cs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ZwykytekstZnak">
    <w:name w:val="Zwykły tekst Znak"/>
    <w:rPr>
      <w:rFonts w:ascii="Calibri" w:hAnsi="Calibri" w:cs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2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z1">
    <w:name w:val="WW8Num1z1"/>
  </w:style>
  <w:style w:type="character" w:customStyle="1" w:styleId="PodtytuZnak">
    <w:name w:val="Podtytuł Znak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27z8">
    <w:name w:val="WW8Num27z8"/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34z1">
    <w:name w:val="WW8Num34z1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29z8">
    <w:name w:val="WW8Num29z8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rPr>
      <w:rFonts w:ascii="Times New Roman" w:hAnsi="Times New Roman" w:cs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FontStyle34">
    <w:name w:val="Font Style34"/>
    <w:rPr>
      <w:rFonts w:ascii="Times New Roman" w:hAnsi="Times New Roman" w:cs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16z6">
    <w:name w:val="WW8Num16z6"/>
  </w:style>
  <w:style w:type="character" w:customStyle="1" w:styleId="WW8Num35z4">
    <w:name w:val="WW8Num35z4"/>
  </w:style>
  <w:style w:type="character" w:customStyle="1" w:styleId="WW8Num1z8">
    <w:name w:val="WW8Num1z8"/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30z5">
    <w:name w:val="WW8Num30z5"/>
  </w:style>
  <w:style w:type="character" w:customStyle="1" w:styleId="TytuZnak">
    <w:name w:val="Tytuł Znak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NormalBoldChar">
    <w:name w:val="NormalBold Char"/>
    <w:rPr>
      <w:b/>
      <w:sz w:val="24"/>
      <w:szCs w:val="22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uiPriority w:val="34"/>
    <w:qFormat/>
  </w:style>
  <w:style w:type="paragraph" w:customStyle="1" w:styleId="Nagwek2">
    <w:name w:val="Nagłówek2"/>
    <w:basedOn w:val="Normalny"/>
    <w:next w:val="Tekstpodstawowy"/>
    <w:pPr>
      <w:suppressAutoHyphens w:val="0"/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Point0"/>
    <w:pPr>
      <w:numPr>
        <w:numId w:val="13"/>
      </w:numPr>
      <w:tabs>
        <w:tab w:val="left" w:pos="850"/>
      </w:tabs>
    </w:pPr>
  </w:style>
  <w:style w:type="paragraph" w:customStyle="1" w:styleId="SIWZtekst">
    <w:name w:val="SIWZ_tekst"/>
    <w:basedOn w:val="Normalny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pPr>
      <w:widowControl w:val="0"/>
      <w:suppressAutoHyphens w:val="0"/>
    </w:pPr>
    <w:rPr>
      <w:b/>
      <w:sz w:val="24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</w:rPr>
  </w:style>
  <w:style w:type="paragraph" w:customStyle="1" w:styleId="Tiret2">
    <w:name w:val="Tiret 2"/>
    <w:basedOn w:val="Point2"/>
    <w:pPr>
      <w:numPr>
        <w:numId w:val="14"/>
      </w:numPr>
      <w:tabs>
        <w:tab w:val="left" w:pos="1984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</w:style>
  <w:style w:type="paragraph" w:customStyle="1" w:styleId="redniasiatka1akcent21">
    <w:name w:val="Średnia siatka 1 — akcent 21"/>
    <w:basedOn w:val="Normalny"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</w:pPr>
    <w:rPr>
      <w:sz w:val="16"/>
      <w:szCs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3">
    <w:name w:val="Tekst podstawowy 23"/>
    <w:basedOn w:val="Normalny"/>
    <w:pPr>
      <w:jc w:val="both"/>
    </w:pPr>
    <w:rPr>
      <w:rFonts w:ascii="Arial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numId w:val="8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Tabela">
    <w:name w:val="Tabela"/>
    <w:next w:val="Normalny"/>
    <w:pPr>
      <w:widowControl w:val="0"/>
      <w:suppressAutoHyphens/>
      <w:autoSpaceDE w:val="0"/>
    </w:pPr>
    <w:rPr>
      <w:rFonts w:ascii="SimSun" w:hAnsi="SimSun" w:cs="SimSun" w:hint="eastAsia"/>
      <w:szCs w:val="24"/>
      <w:lang w:eastAsia="zh-CN"/>
    </w:rPr>
  </w:style>
  <w:style w:type="paragraph" w:customStyle="1" w:styleId="xl64">
    <w:name w:val="xl64"/>
    <w:basedOn w:val="Normalny"/>
    <w:pPr>
      <w:shd w:val="clear" w:color="auto" w:fill="FFFFFF"/>
      <w:suppressAutoHyphens w:val="0"/>
      <w:spacing w:before="280" w:after="280"/>
    </w:pPr>
    <w:rPr>
      <w:color w:val="333333"/>
      <w:sz w:val="18"/>
      <w:szCs w:val="18"/>
    </w:rPr>
  </w:style>
  <w:style w:type="paragraph" w:customStyle="1" w:styleId="Textbody">
    <w:name w:val="Text body"/>
    <w:basedOn w:val="Normalny"/>
    <w:pPr>
      <w:widowControl w:val="0"/>
      <w:spacing w:after="120"/>
    </w:pPr>
    <w:rPr>
      <w:rFonts w:eastAsia="Arial Unicode MS" w:cs="Tahoma"/>
      <w:kern w:val="1"/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auto" w:fill="FFFFFF"/>
      <w:suppressAutoHyphens w:val="0"/>
      <w:spacing w:before="280" w:after="280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dolnego">
    <w:name w:val="footnote text"/>
    <w:basedOn w:val="Normalny"/>
    <w:uiPriority w:val="99"/>
    <w:pPr>
      <w:suppressAutoHyphens w:val="0"/>
      <w:ind w:left="720" w:hanging="720"/>
      <w:jc w:val="both"/>
    </w:pPr>
    <w:rPr>
      <w:rFonts w:eastAsia="Calibri"/>
    </w:rPr>
  </w:style>
  <w:style w:type="paragraph" w:styleId="Tekstprzypisukocowego">
    <w:name w:val="endnote text"/>
    <w:basedOn w:val="Normalny"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Zwykytekst1">
    <w:name w:val="Zwykły tekst1"/>
    <w:basedOn w:val="Normalny"/>
    <w:pPr>
      <w:suppressAutoHyphens w:val="0"/>
    </w:pPr>
    <w:rPr>
      <w:rFonts w:ascii="Calibri" w:hAnsi="Calibri" w:cs="Calibri"/>
      <w:sz w:val="22"/>
      <w:szCs w:val="21"/>
    </w:rPr>
  </w:style>
  <w:style w:type="paragraph" w:styleId="Podtytu">
    <w:name w:val="Subtitle"/>
    <w:basedOn w:val="Normalny"/>
    <w:next w:val="Tekstpodstawowy"/>
    <w:qFormat/>
    <w:pPr>
      <w:suppressAutoHyphens w:val="0"/>
      <w:jc w:val="both"/>
    </w:pPr>
    <w:rPr>
      <w:rFonts w:ascii="Arial" w:eastAsia="Calibri" w:hAnsi="Arial"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top w:val="none" w:sz="0" w:space="0" w:color="000000"/>
        <w:left w:val="none" w:sz="0" w:space="0" w:color="000000"/>
        <w:bottom w:val="double" w:sz="6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pPr>
      <w:suppressAutoHyphens/>
    </w:pPr>
    <w:rPr>
      <w:lang w:eastAsia="zh-CN"/>
    </w:rPr>
  </w:style>
  <w:style w:type="paragraph" w:customStyle="1" w:styleId="Style21">
    <w:name w:val="Style21"/>
    <w:basedOn w:val="Normalny"/>
    <w:pPr>
      <w:widowControl w:val="0"/>
      <w:suppressAutoHyphens w:val="0"/>
      <w:autoSpaceDE w:val="0"/>
      <w:spacing w:line="293" w:lineRule="exact"/>
      <w:jc w:val="center"/>
    </w:pPr>
    <w:rPr>
      <w:sz w:val="24"/>
      <w:szCs w:val="24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jc w:val="both"/>
      <w:textAlignment w:val="baseline"/>
    </w:pPr>
    <w:rPr>
      <w:sz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rial Unicode MS" w:cs="Tahoma"/>
      <w:kern w:val="1"/>
      <w:sz w:val="24"/>
      <w:szCs w:val="24"/>
      <w:lang w:val="cs-CZ" w:eastAsia="zh-C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left w:val="none" w:sz="0" w:space="0" w:color="000000"/>
        <w:bottom w:val="none" w:sz="0" w:space="0" w:color="000000"/>
        <w:right w:val="single" w:sz="4" w:space="0" w:color="3877A6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10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EFFCE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auto" w:fill="FFFFFF"/>
      <w:suppressAutoHyphens w:val="0"/>
      <w:spacing w:before="280" w:after="280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0F0F4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 w:cs="Calibri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 w:val="0"/>
      <w:spacing w:before="280" w:after="280"/>
      <w:textAlignment w:val="center"/>
    </w:pPr>
    <w:rPr>
      <w:b/>
      <w:bCs/>
      <w:sz w:val="24"/>
      <w:szCs w:val="24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Style2">
    <w:name w:val="Style2"/>
    <w:basedOn w:val="Normalny"/>
    <w:pPr>
      <w:widowControl w:val="0"/>
      <w:suppressAutoHyphens w:val="0"/>
      <w:autoSpaceDE w:val="0"/>
    </w:pPr>
    <w:rPr>
      <w:sz w:val="24"/>
      <w:szCs w:val="24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39"/>
    <w:rsid w:val="00BC3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fotele">
    <w:name w:val="infotele"/>
    <w:rsid w:val="0014503D"/>
  </w:style>
  <w:style w:type="character" w:styleId="Nierozpoznanawzmianka">
    <w:name w:val="Unresolved Mention"/>
    <w:uiPriority w:val="99"/>
    <w:semiHidden/>
    <w:unhideWhenUsed/>
    <w:rsid w:val="008211D4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77734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semiHidden/>
    <w:unhideWhenUsed/>
    <w:rsid w:val="001553F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553F7"/>
  </w:style>
  <w:style w:type="character" w:customStyle="1" w:styleId="TekstkomentarzaZnak2">
    <w:name w:val="Tekst komentarza Znak2"/>
    <w:link w:val="Tekstkomentarza"/>
    <w:uiPriority w:val="99"/>
    <w:rsid w:val="001553F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84C6-9339-4B9A-BE8B-E463DFA2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1138</Words>
  <Characters>6832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Grzegorz Kłaput</cp:lastModifiedBy>
  <cp:revision>27</cp:revision>
  <cp:lastPrinted>2025-07-09T10:19:00Z</cp:lastPrinted>
  <dcterms:created xsi:type="dcterms:W3CDTF">2025-09-03T09:54:00Z</dcterms:created>
  <dcterms:modified xsi:type="dcterms:W3CDTF">2026-06-19T08:44:00Z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